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0EBBD" w14:textId="77777777" w:rsidR="008359FB" w:rsidRDefault="00B07193" w:rsidP="008E58C4">
      <w:pPr>
        <w:keepNext/>
        <w:keepLine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Часть </w:t>
      </w:r>
      <w:r>
        <w:rPr>
          <w:rFonts w:ascii="Times New Roman" w:eastAsia="Times New Roman" w:hAnsi="Times New Roman" w:cs="Times New Roman"/>
          <w:b/>
          <w:bCs/>
          <w:sz w:val="24"/>
          <w:szCs w:val="24"/>
          <w:lang w:val="en-US" w:eastAsia="ru-RU"/>
        </w:rPr>
        <w:t>IV</w:t>
      </w:r>
      <w:r>
        <w:rPr>
          <w:rFonts w:ascii="Times New Roman" w:eastAsia="Times New Roman" w:hAnsi="Times New Roman" w:cs="Times New Roman"/>
          <w:b/>
          <w:bCs/>
          <w:sz w:val="24"/>
          <w:szCs w:val="24"/>
          <w:lang w:eastAsia="ru-RU"/>
        </w:rPr>
        <w:t xml:space="preserve">. </w:t>
      </w:r>
      <w:r w:rsidR="008359FB">
        <w:rPr>
          <w:rFonts w:ascii="Times New Roman" w:eastAsia="Times New Roman" w:hAnsi="Times New Roman" w:cs="Times New Roman"/>
          <w:b/>
          <w:bCs/>
          <w:sz w:val="24"/>
          <w:szCs w:val="24"/>
          <w:lang w:eastAsia="ru-RU"/>
        </w:rPr>
        <w:t xml:space="preserve">Проект контракта </w:t>
      </w:r>
    </w:p>
    <w:p w14:paraId="13307A1E" w14:textId="77777777" w:rsidR="008359FB" w:rsidRDefault="008359FB" w:rsidP="008359FB">
      <w:pPr>
        <w:keepNext/>
        <w:keepLines/>
        <w:spacing w:after="0" w:line="240" w:lineRule="auto"/>
        <w:rPr>
          <w:rFonts w:ascii="Times New Roman" w:eastAsia="Times New Roman" w:hAnsi="Times New Roman" w:cs="Times New Roman"/>
          <w:b/>
          <w:bCs/>
          <w:sz w:val="24"/>
          <w:szCs w:val="24"/>
          <w:lang w:eastAsia="ru-RU"/>
        </w:rPr>
      </w:pPr>
    </w:p>
    <w:p w14:paraId="45C99D2D" w14:textId="77777777" w:rsidR="00B07193" w:rsidRDefault="00B07193" w:rsidP="00B07193">
      <w:pPr>
        <w:widowControl w:val="0"/>
        <w:tabs>
          <w:tab w:val="left" w:pos="8364"/>
          <w:tab w:val="left" w:pos="9639"/>
        </w:tabs>
        <w:spacing w:after="0" w:line="240" w:lineRule="auto"/>
        <w:ind w:left="5529" w:right="-2"/>
        <w:jc w:val="both"/>
        <w:rPr>
          <w:rFonts w:ascii="Times New Roman" w:eastAsia="Times New Roman" w:hAnsi="Times New Roman" w:cs="Times New Roman"/>
          <w:b/>
          <w:bCs/>
          <w:sz w:val="24"/>
          <w:szCs w:val="24"/>
          <w:lang w:eastAsia="ru-RU"/>
        </w:rPr>
      </w:pPr>
      <w:r w:rsidRPr="00B07193">
        <w:rPr>
          <w:rFonts w:ascii="Times New Roman" w:eastAsia="Times New Roman" w:hAnsi="Times New Roman" w:cs="Times New Roman"/>
          <w:b/>
          <w:bCs/>
          <w:sz w:val="24"/>
          <w:szCs w:val="24"/>
          <w:lang w:eastAsia="ru-RU"/>
        </w:rPr>
        <w:t xml:space="preserve">по Документации об электронном аукционе № </w:t>
      </w:r>
      <w:r w:rsidRPr="00B07193">
        <w:rPr>
          <w:rFonts w:ascii="Times New Roman" w:eastAsia="Times New Roman" w:hAnsi="Times New Roman" w:cs="Times New Roman"/>
          <w:b/>
          <w:bCs/>
          <w:noProof/>
          <w:sz w:val="24"/>
          <w:szCs w:val="24"/>
          <w:lang w:eastAsia="ru-RU"/>
        </w:rPr>
        <w:t>зз-28996</w:t>
      </w:r>
      <w:r w:rsidRPr="00B07193">
        <w:rPr>
          <w:rFonts w:ascii="Times New Roman" w:eastAsia="Times New Roman" w:hAnsi="Times New Roman" w:cs="Times New Roman"/>
          <w:b/>
          <w:bCs/>
          <w:sz w:val="24"/>
          <w:szCs w:val="24"/>
          <w:lang w:eastAsia="ru-RU"/>
        </w:rPr>
        <w:t xml:space="preserve">-19 </w:t>
      </w:r>
    </w:p>
    <w:p w14:paraId="629F9DBD" w14:textId="77777777" w:rsidR="00B07193" w:rsidRPr="00B07193" w:rsidRDefault="00B07193" w:rsidP="00B07193">
      <w:pPr>
        <w:widowControl w:val="0"/>
        <w:tabs>
          <w:tab w:val="left" w:pos="8364"/>
          <w:tab w:val="left" w:pos="9639"/>
        </w:tabs>
        <w:spacing w:after="0" w:line="240" w:lineRule="auto"/>
        <w:ind w:left="5529" w:right="-2"/>
        <w:jc w:val="both"/>
        <w:rPr>
          <w:rFonts w:ascii="Times New Roman" w:eastAsia="Times New Roman" w:hAnsi="Times New Roman" w:cs="Times New Roman"/>
          <w:sz w:val="24"/>
          <w:szCs w:val="28"/>
          <w:lang w:eastAsia="ru-RU"/>
        </w:rPr>
      </w:pPr>
      <w:r w:rsidRPr="00B07193">
        <w:rPr>
          <w:rFonts w:ascii="Times New Roman" w:eastAsia="Times New Roman" w:hAnsi="Times New Roman" w:cs="Times New Roman"/>
          <w:b/>
          <w:sz w:val="24"/>
          <w:szCs w:val="24"/>
          <w:lang w:eastAsia="ru-RU"/>
        </w:rPr>
        <w:t xml:space="preserve">Выполнение работ </w:t>
      </w:r>
      <w:bookmarkStart w:id="0" w:name="_Hlk17202698"/>
      <w:r w:rsidRPr="00B07193">
        <w:rPr>
          <w:rFonts w:ascii="Times New Roman" w:eastAsia="Times New Roman" w:hAnsi="Times New Roman" w:cs="Times New Roman"/>
          <w:b/>
          <w:sz w:val="24"/>
          <w:szCs w:val="24"/>
          <w:lang w:eastAsia="ru-RU"/>
        </w:rPr>
        <w:t xml:space="preserve">по производству изысканий и разработке проектной документации на капитальный ремонт автомобильных дорог общего пользования </w:t>
      </w:r>
      <w:proofErr w:type="spellStart"/>
      <w:r w:rsidRPr="00B07193">
        <w:rPr>
          <w:rFonts w:ascii="Times New Roman" w:eastAsia="Times New Roman" w:hAnsi="Times New Roman" w:cs="Times New Roman"/>
          <w:b/>
          <w:sz w:val="24"/>
          <w:szCs w:val="24"/>
          <w:lang w:eastAsia="ru-RU"/>
        </w:rPr>
        <w:t>с.Красногорское</w:t>
      </w:r>
      <w:bookmarkEnd w:id="0"/>
      <w:proofErr w:type="spellEnd"/>
    </w:p>
    <w:p w14:paraId="20734610" w14:textId="77777777" w:rsidR="008359FB" w:rsidRDefault="008359FB" w:rsidP="00B07193">
      <w:pPr>
        <w:keepNext/>
        <w:keepLines/>
        <w:spacing w:after="0" w:line="240" w:lineRule="auto"/>
        <w:rPr>
          <w:rFonts w:ascii="Times New Roman" w:eastAsia="Times New Roman" w:hAnsi="Times New Roman" w:cs="Times New Roman"/>
          <w:b/>
          <w:bCs/>
          <w:sz w:val="24"/>
          <w:szCs w:val="24"/>
          <w:lang w:eastAsia="ru-RU"/>
        </w:rPr>
      </w:pPr>
    </w:p>
    <w:p w14:paraId="01538498" w14:textId="77777777" w:rsidR="008359FB" w:rsidRDefault="008359FB" w:rsidP="008E58C4">
      <w:pPr>
        <w:keepNext/>
        <w:keepLines/>
        <w:spacing w:after="0" w:line="240" w:lineRule="auto"/>
        <w:jc w:val="center"/>
        <w:rPr>
          <w:rFonts w:ascii="Times New Roman" w:eastAsia="Times New Roman" w:hAnsi="Times New Roman" w:cs="Times New Roman"/>
          <w:b/>
          <w:bCs/>
          <w:sz w:val="24"/>
          <w:szCs w:val="24"/>
          <w:lang w:eastAsia="ru-RU"/>
        </w:rPr>
      </w:pPr>
    </w:p>
    <w:p w14:paraId="7C127835" w14:textId="77777777" w:rsidR="008E58C4" w:rsidRDefault="008359FB" w:rsidP="008E58C4">
      <w:pPr>
        <w:keepNext/>
        <w:keepLine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w:t>
      </w:r>
      <w:r w:rsidR="008E58C4" w:rsidRPr="008E58C4">
        <w:rPr>
          <w:rFonts w:ascii="Times New Roman" w:eastAsia="Times New Roman" w:hAnsi="Times New Roman" w:cs="Times New Roman"/>
          <w:b/>
          <w:bCs/>
          <w:sz w:val="24"/>
          <w:szCs w:val="24"/>
          <w:lang w:eastAsia="ru-RU"/>
        </w:rPr>
        <w:t>униципальн</w:t>
      </w:r>
      <w:r>
        <w:rPr>
          <w:rFonts w:ascii="Times New Roman" w:eastAsia="Times New Roman" w:hAnsi="Times New Roman" w:cs="Times New Roman"/>
          <w:b/>
          <w:bCs/>
          <w:sz w:val="24"/>
          <w:szCs w:val="24"/>
          <w:lang w:eastAsia="ru-RU"/>
        </w:rPr>
        <w:t xml:space="preserve">ый </w:t>
      </w:r>
      <w:r w:rsidR="008E58C4" w:rsidRPr="008E58C4">
        <w:rPr>
          <w:rFonts w:ascii="Times New Roman" w:eastAsia="Times New Roman" w:hAnsi="Times New Roman" w:cs="Times New Roman"/>
          <w:b/>
          <w:bCs/>
          <w:sz w:val="24"/>
          <w:szCs w:val="24"/>
          <w:lang w:eastAsia="ru-RU"/>
        </w:rPr>
        <w:t>контракт</w:t>
      </w:r>
      <w:r>
        <w:rPr>
          <w:rFonts w:ascii="Times New Roman" w:eastAsia="Times New Roman" w:hAnsi="Times New Roman" w:cs="Times New Roman"/>
          <w:b/>
          <w:bCs/>
          <w:sz w:val="24"/>
          <w:szCs w:val="24"/>
          <w:lang w:eastAsia="ru-RU"/>
        </w:rPr>
        <w:t xml:space="preserve"> № _____</w:t>
      </w:r>
    </w:p>
    <w:p w14:paraId="6B9A83E9" w14:textId="77777777" w:rsidR="008359FB" w:rsidRPr="008E58C4" w:rsidRDefault="008359FB" w:rsidP="008E58C4">
      <w:pPr>
        <w:keepNext/>
        <w:keepLines/>
        <w:spacing w:after="0" w:line="240" w:lineRule="auto"/>
        <w:jc w:val="center"/>
        <w:rPr>
          <w:rFonts w:ascii="Times New Roman" w:eastAsia="Times New Roman" w:hAnsi="Times New Roman" w:cs="Times New Roman"/>
          <w:b/>
          <w:bCs/>
          <w:sz w:val="24"/>
          <w:szCs w:val="24"/>
          <w:lang w:eastAsia="ru-RU"/>
        </w:rPr>
      </w:pPr>
    </w:p>
    <w:p w14:paraId="21C3745D" w14:textId="77777777" w:rsidR="008E58C4" w:rsidRDefault="008E58C4" w:rsidP="008E58C4">
      <w:pPr>
        <w:spacing w:after="0" w:line="240" w:lineRule="auto"/>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с. </w:t>
      </w:r>
      <w:r w:rsidR="00AC3AFD">
        <w:rPr>
          <w:rFonts w:ascii="Times New Roman" w:eastAsia="Times New Roman" w:hAnsi="Times New Roman" w:cs="Times New Roman"/>
          <w:sz w:val="24"/>
          <w:szCs w:val="24"/>
          <w:lang w:eastAsia="ru-RU"/>
        </w:rPr>
        <w:t>Красногорское</w:t>
      </w:r>
      <w:r w:rsidRPr="008E58C4">
        <w:rPr>
          <w:rFonts w:ascii="Times New Roman" w:eastAsia="Times New Roman" w:hAnsi="Times New Roman" w:cs="Times New Roman"/>
          <w:sz w:val="24"/>
          <w:szCs w:val="24"/>
          <w:lang w:eastAsia="ru-RU"/>
        </w:rPr>
        <w:t xml:space="preserve">                                                                              </w:t>
      </w:r>
      <w:r w:rsidR="008359FB">
        <w:rPr>
          <w:rFonts w:ascii="Times New Roman" w:eastAsia="Times New Roman" w:hAnsi="Times New Roman" w:cs="Times New Roman"/>
          <w:sz w:val="24"/>
          <w:szCs w:val="24"/>
          <w:lang w:eastAsia="ru-RU"/>
        </w:rPr>
        <w:tab/>
        <w:t xml:space="preserve">       </w:t>
      </w:r>
      <w:r w:rsidRPr="008E58C4">
        <w:rPr>
          <w:rFonts w:ascii="Times New Roman" w:eastAsia="Times New Roman" w:hAnsi="Times New Roman" w:cs="Times New Roman"/>
          <w:sz w:val="24"/>
          <w:szCs w:val="24"/>
          <w:lang w:eastAsia="ru-RU"/>
        </w:rPr>
        <w:t>«___»________ 2019 года</w:t>
      </w:r>
    </w:p>
    <w:p w14:paraId="6253CADB" w14:textId="77777777" w:rsidR="00FD2B52" w:rsidRPr="008E58C4" w:rsidRDefault="00FD2B52" w:rsidP="008E58C4">
      <w:pPr>
        <w:spacing w:after="0" w:line="240" w:lineRule="auto"/>
        <w:jc w:val="both"/>
        <w:rPr>
          <w:rFonts w:ascii="Times New Roman" w:eastAsia="Times New Roman" w:hAnsi="Times New Roman" w:cs="Times New Roman"/>
          <w:sz w:val="24"/>
          <w:szCs w:val="24"/>
          <w:lang w:eastAsia="ru-RU"/>
        </w:rPr>
      </w:pPr>
    </w:p>
    <w:p w14:paraId="439A20CE" w14:textId="77777777" w:rsidR="00AC3AFD" w:rsidRPr="00AC3AFD" w:rsidRDefault="00AC3AFD" w:rsidP="00AC3AFD">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C3AFD">
        <w:rPr>
          <w:rFonts w:ascii="Times New Roman" w:eastAsia="Times New Roman" w:hAnsi="Times New Roman" w:cs="Times New Roman"/>
          <w:noProof/>
          <w:sz w:val="24"/>
          <w:szCs w:val="24"/>
          <w:lang w:eastAsia="ru-RU"/>
        </w:rPr>
        <w:t>Администрация муниципального</w:t>
      </w:r>
      <w:r w:rsidRPr="00AC3AFD">
        <w:rPr>
          <w:rFonts w:ascii="Times New Roman" w:eastAsia="Times New Roman" w:hAnsi="Times New Roman" w:cs="Times New Roman"/>
          <w:sz w:val="24"/>
          <w:szCs w:val="24"/>
          <w:lang w:eastAsia="ru-RU"/>
        </w:rPr>
        <w:t xml:space="preserve"> образования ''Красногорский район'', именуемая в дальнейшем «Заказчик», в лице ______________________,  действующего на основании _________________, с одной стороны, и ______________________, именуемый в дальнейшем «Подрядчик», в лице _______________,  действующий на основании __________, с другой стороны, </w:t>
      </w:r>
      <w:bookmarkStart w:id="1" w:name="_Hlk514661906"/>
      <w:r w:rsidRPr="00AC3AFD">
        <w:rPr>
          <w:rFonts w:ascii="Times New Roman" w:eastAsia="Times New Roman" w:hAnsi="Times New Roman" w:cs="Times New Roman"/>
          <w:sz w:val="24"/>
          <w:szCs w:val="24"/>
          <w:lang w:eastAsia="ru-RU"/>
        </w:rPr>
        <w:t>с соблюдением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w:t>
      </w:r>
      <w:bookmarkEnd w:id="1"/>
      <w:r w:rsidRPr="00AC3AFD">
        <w:rPr>
          <w:rFonts w:ascii="Times New Roman" w:eastAsia="Times New Roman" w:hAnsi="Times New Roman" w:cs="Times New Roman"/>
          <w:sz w:val="24"/>
          <w:szCs w:val="24"/>
          <w:lang w:eastAsia="ru-RU"/>
        </w:rPr>
        <w:t>, на основании _______________________ заключили настоящий муниципальный контракт (далее – Контракт) о нижеследующем:</w:t>
      </w:r>
    </w:p>
    <w:p w14:paraId="0AE9523C" w14:textId="77777777" w:rsidR="008E58C4" w:rsidRPr="008E58C4" w:rsidRDefault="008E58C4" w:rsidP="008E58C4">
      <w:pPr>
        <w:spacing w:after="0" w:line="240" w:lineRule="auto"/>
        <w:ind w:firstLine="567"/>
        <w:jc w:val="center"/>
        <w:rPr>
          <w:rFonts w:ascii="Times New Roman" w:eastAsia="Times New Roman" w:hAnsi="Times New Roman" w:cs="Times New Roman"/>
          <w:b/>
          <w:sz w:val="24"/>
          <w:szCs w:val="24"/>
          <w:lang w:eastAsia="ru-RU"/>
        </w:rPr>
      </w:pPr>
    </w:p>
    <w:p w14:paraId="340481A4" w14:textId="77777777" w:rsidR="008E58C4" w:rsidRPr="008E58C4" w:rsidRDefault="008E58C4" w:rsidP="00645302">
      <w:pPr>
        <w:spacing w:after="0" w:line="240" w:lineRule="auto"/>
        <w:jc w:val="center"/>
        <w:rPr>
          <w:rFonts w:ascii="Times New Roman" w:eastAsia="Times New Roman" w:hAnsi="Times New Roman" w:cs="Times New Roman"/>
          <w:b/>
          <w:sz w:val="24"/>
          <w:szCs w:val="24"/>
          <w:lang w:eastAsia="ru-RU"/>
        </w:rPr>
      </w:pPr>
      <w:r w:rsidRPr="008E58C4">
        <w:rPr>
          <w:rFonts w:ascii="Times New Roman" w:eastAsia="Times New Roman" w:hAnsi="Times New Roman" w:cs="Times New Roman"/>
          <w:b/>
          <w:sz w:val="24"/>
          <w:szCs w:val="24"/>
          <w:lang w:eastAsia="ru-RU"/>
        </w:rPr>
        <w:t xml:space="preserve">1. Предмет </w:t>
      </w:r>
      <w:r w:rsidR="00E81109">
        <w:rPr>
          <w:rFonts w:ascii="Times New Roman" w:eastAsia="Times New Roman" w:hAnsi="Times New Roman" w:cs="Times New Roman"/>
          <w:b/>
          <w:sz w:val="24"/>
          <w:szCs w:val="24"/>
          <w:lang w:eastAsia="ru-RU"/>
        </w:rPr>
        <w:t>К</w:t>
      </w:r>
      <w:r w:rsidRPr="008E58C4">
        <w:rPr>
          <w:rFonts w:ascii="Times New Roman" w:eastAsia="Times New Roman" w:hAnsi="Times New Roman" w:cs="Times New Roman"/>
          <w:b/>
          <w:sz w:val="24"/>
          <w:szCs w:val="24"/>
          <w:lang w:eastAsia="ru-RU"/>
        </w:rPr>
        <w:t>онтракта</w:t>
      </w:r>
    </w:p>
    <w:p w14:paraId="2BEE531C" w14:textId="77777777" w:rsidR="008E58C4" w:rsidRPr="003027C9" w:rsidRDefault="008E58C4" w:rsidP="004B5A07">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1.1.  </w:t>
      </w:r>
      <w:r w:rsidRPr="008E58C4">
        <w:rPr>
          <w:rFonts w:ascii="Times New Roman" w:eastAsia="Calibri" w:hAnsi="Times New Roman" w:cs="Times New Roman"/>
          <w:bCs/>
          <w:sz w:val="24"/>
          <w:szCs w:val="24"/>
          <w:lang w:eastAsia="ru-RU"/>
        </w:rPr>
        <w:t xml:space="preserve">Заказчик поручает, а Подрядчик принимает на себя обязательство выполнить работы </w:t>
      </w:r>
      <w:r w:rsidR="00B07193" w:rsidRPr="00B07193">
        <w:rPr>
          <w:rFonts w:ascii="Times New Roman" w:eastAsia="Calibri" w:hAnsi="Times New Roman" w:cs="Times New Roman"/>
          <w:bCs/>
          <w:sz w:val="24"/>
          <w:szCs w:val="24"/>
          <w:lang w:eastAsia="ru-RU"/>
        </w:rPr>
        <w:t xml:space="preserve">по производству изысканий и разработке проектной документации на капитальный ремонт автомобильных дорог общего пользования </w:t>
      </w:r>
      <w:proofErr w:type="spellStart"/>
      <w:r w:rsidR="00B07193" w:rsidRPr="00B07193">
        <w:rPr>
          <w:rFonts w:ascii="Times New Roman" w:eastAsia="Calibri" w:hAnsi="Times New Roman" w:cs="Times New Roman"/>
          <w:bCs/>
          <w:sz w:val="24"/>
          <w:szCs w:val="24"/>
          <w:lang w:eastAsia="ru-RU"/>
        </w:rPr>
        <w:t>с.Красногорское</w:t>
      </w:r>
      <w:proofErr w:type="spellEnd"/>
      <w:r w:rsidR="00FD2B52" w:rsidRPr="00FD2B52">
        <w:rPr>
          <w:rFonts w:ascii="Times New Roman" w:eastAsia="Calibri" w:hAnsi="Times New Roman" w:cs="Times New Roman"/>
          <w:bCs/>
          <w:sz w:val="24"/>
          <w:szCs w:val="24"/>
          <w:lang w:eastAsia="ru-RU"/>
        </w:rPr>
        <w:t xml:space="preserve"> </w:t>
      </w:r>
      <w:r w:rsidRPr="00FD2B52">
        <w:rPr>
          <w:rFonts w:ascii="Times New Roman" w:eastAsia="Calibri" w:hAnsi="Times New Roman" w:cs="Times New Roman"/>
          <w:bCs/>
          <w:sz w:val="24"/>
          <w:szCs w:val="24"/>
          <w:lang w:eastAsia="ru-RU"/>
        </w:rPr>
        <w:t>(далее – Объект) в соответствии с техническим</w:t>
      </w:r>
      <w:r w:rsidRPr="008E58C4">
        <w:rPr>
          <w:rFonts w:ascii="Times New Roman" w:eastAsia="Calibri" w:hAnsi="Times New Roman" w:cs="Times New Roman"/>
          <w:bCs/>
          <w:sz w:val="24"/>
          <w:szCs w:val="24"/>
          <w:lang w:eastAsia="ru-RU"/>
        </w:rPr>
        <w:t xml:space="preserve"> заданием (Приложение №1 к Контракту) </w:t>
      </w:r>
      <w:r w:rsidRPr="003027C9">
        <w:rPr>
          <w:rFonts w:ascii="Times New Roman" w:eastAsia="Calibri" w:hAnsi="Times New Roman" w:cs="Times New Roman"/>
          <w:bCs/>
          <w:sz w:val="24"/>
          <w:szCs w:val="24"/>
          <w:lang w:eastAsia="ru-RU"/>
        </w:rPr>
        <w:t>в установленный настоящим Контрактом срок.</w:t>
      </w:r>
    </w:p>
    <w:p w14:paraId="70F72D8A" w14:textId="1530401E" w:rsidR="008E58C4" w:rsidRPr="003027C9" w:rsidRDefault="004B5A07" w:rsidP="004B5A07">
      <w:pPr>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 xml:space="preserve">1.2. </w:t>
      </w:r>
      <w:r w:rsidR="008E58C4" w:rsidRPr="003027C9">
        <w:rPr>
          <w:rFonts w:ascii="Times New Roman" w:eastAsia="Times New Roman" w:hAnsi="Times New Roman" w:cs="Times New Roman"/>
          <w:sz w:val="24"/>
          <w:szCs w:val="24"/>
          <w:lang w:eastAsia="ru-RU"/>
        </w:rPr>
        <w:t xml:space="preserve">Идентификационный код закупки: </w:t>
      </w:r>
      <w:r w:rsidR="00E955C1" w:rsidRPr="00E955C1">
        <w:rPr>
          <w:rFonts w:ascii="Times New Roman" w:eastAsia="Times New Roman" w:hAnsi="Times New Roman" w:cs="Times New Roman"/>
          <w:bCs/>
          <w:noProof/>
          <w:sz w:val="24"/>
          <w:szCs w:val="24"/>
          <w:lang w:eastAsia="ru-RU"/>
        </w:rPr>
        <w:t>193181500109318370100100990010000244.</w:t>
      </w:r>
    </w:p>
    <w:p w14:paraId="559AF534" w14:textId="77777777" w:rsidR="0072685F" w:rsidRPr="00E955C1" w:rsidRDefault="0072685F" w:rsidP="007865D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hAnsi="Times New Roman" w:cs="Times New Roman"/>
          <w:sz w:val="24"/>
          <w:szCs w:val="24"/>
        </w:rPr>
        <w:t xml:space="preserve">1.3. Результатом выполненной работы по настоящему Контракту является разработанная Подрядчиком в соответствии с </w:t>
      </w:r>
      <w:r w:rsidRPr="00E955C1">
        <w:rPr>
          <w:rFonts w:ascii="Times New Roman" w:hAnsi="Times New Roman" w:cs="Times New Roman"/>
          <w:sz w:val="24"/>
          <w:szCs w:val="24"/>
        </w:rPr>
        <w:t xml:space="preserve">действующим законодательством, согласованная с соответствующими службами, получившая положительное заключение государственной экспертизы </w:t>
      </w:r>
      <w:bookmarkStart w:id="2" w:name="_Hlk17204727"/>
      <w:r w:rsidR="007865D6" w:rsidRPr="00E955C1">
        <w:rPr>
          <w:rFonts w:ascii="Times New Roman" w:eastAsia="Calibri" w:hAnsi="Times New Roman" w:cs="Times New Roman"/>
          <w:sz w:val="24"/>
          <w:szCs w:val="24"/>
          <w:lang w:eastAsia="ru-RU"/>
        </w:rPr>
        <w:t xml:space="preserve">проектной документации </w:t>
      </w:r>
      <w:bookmarkStart w:id="3" w:name="_Hlk17205169"/>
      <w:r w:rsidR="007865D6" w:rsidRPr="00E955C1">
        <w:rPr>
          <w:rFonts w:ascii="Times New Roman" w:eastAsia="Calibri" w:hAnsi="Times New Roman" w:cs="Times New Roman"/>
          <w:sz w:val="24"/>
          <w:szCs w:val="24"/>
          <w:lang w:eastAsia="ru-RU"/>
        </w:rPr>
        <w:t>и результатов инженерных изысканий</w:t>
      </w:r>
      <w:bookmarkEnd w:id="2"/>
      <w:bookmarkEnd w:id="3"/>
      <w:r w:rsidRPr="00E955C1">
        <w:rPr>
          <w:rFonts w:ascii="Times New Roman" w:hAnsi="Times New Roman" w:cs="Times New Roman"/>
          <w:sz w:val="24"/>
          <w:szCs w:val="24"/>
        </w:rPr>
        <w:t xml:space="preserve">, положительное заключение достоверности определения сметной стоимости </w:t>
      </w:r>
      <w:r w:rsidR="00B07193" w:rsidRPr="00E955C1">
        <w:rPr>
          <w:rFonts w:ascii="Times New Roman" w:hAnsi="Times New Roman" w:cs="Times New Roman"/>
          <w:sz w:val="24"/>
          <w:szCs w:val="24"/>
        </w:rPr>
        <w:t>капитального ремонта</w:t>
      </w:r>
      <w:r w:rsidRPr="00E955C1">
        <w:rPr>
          <w:rFonts w:ascii="Times New Roman" w:hAnsi="Times New Roman" w:cs="Times New Roman"/>
          <w:sz w:val="24"/>
          <w:szCs w:val="24"/>
        </w:rPr>
        <w:t xml:space="preserve"> объекта капитального строительства, и принятая Заказчиком проектная документация (проектная документация, сметная документация, включая сводные сметные расчеты) и документы, содержащие результаты инженерных изысканий (</w:t>
      </w:r>
      <w:r w:rsidR="007865D6" w:rsidRPr="00E955C1">
        <w:rPr>
          <w:rFonts w:ascii="Times New Roman" w:eastAsia="Times New Roman" w:hAnsi="Times New Roman" w:cs="Times New Roman"/>
          <w:sz w:val="24"/>
          <w:szCs w:val="24"/>
          <w:lang w:eastAsia="ru-RU"/>
        </w:rPr>
        <w:t xml:space="preserve">отчет по инженерно-геодезическим изысканиям, отчет по инженерно-геологическим изысканиям, отчет по инженерно-гидрометеорологическим изысканиям, отчет </w:t>
      </w:r>
      <w:r w:rsidR="007865D6" w:rsidRPr="00E955C1">
        <w:rPr>
          <w:rFonts w:ascii="Times New Roman" w:hAnsi="Times New Roman" w:cs="Times New Roman"/>
          <w:sz w:val="24"/>
          <w:szCs w:val="24"/>
        </w:rPr>
        <w:t>по инженерно-экологические изыскания</w:t>
      </w:r>
      <w:r w:rsidRPr="00E955C1">
        <w:rPr>
          <w:rFonts w:ascii="Times New Roman" w:hAnsi="Times New Roman" w:cs="Times New Roman"/>
          <w:sz w:val="24"/>
          <w:szCs w:val="24"/>
        </w:rPr>
        <w:t>) (далее – техническая документация).</w:t>
      </w:r>
    </w:p>
    <w:p w14:paraId="34BD9F49" w14:textId="77777777" w:rsidR="008E58C4" w:rsidRPr="00E955C1" w:rsidRDefault="008E58C4" w:rsidP="004B5A07">
      <w:pPr>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 xml:space="preserve">С даты приемки результата выполненных работ исключительные права на </w:t>
      </w:r>
      <w:r w:rsidR="004B5A07" w:rsidRPr="00E955C1">
        <w:rPr>
          <w:rFonts w:ascii="Times New Roman" w:eastAsia="Times New Roman" w:hAnsi="Times New Roman" w:cs="Times New Roman"/>
          <w:sz w:val="24"/>
          <w:szCs w:val="24"/>
          <w:lang w:eastAsia="ru-RU"/>
        </w:rPr>
        <w:t>техническую д</w:t>
      </w:r>
      <w:r w:rsidRPr="00E955C1">
        <w:rPr>
          <w:rFonts w:ascii="Times New Roman" w:eastAsia="Times New Roman" w:hAnsi="Times New Roman" w:cs="Times New Roman"/>
          <w:sz w:val="24"/>
          <w:szCs w:val="24"/>
          <w:lang w:eastAsia="ru-RU"/>
        </w:rPr>
        <w:t>окументацию принадлежат муниципальному образованию «</w:t>
      </w:r>
      <w:r w:rsidR="00AC3AFD" w:rsidRPr="00E955C1">
        <w:rPr>
          <w:rFonts w:ascii="Times New Roman" w:eastAsia="Times New Roman" w:hAnsi="Times New Roman" w:cs="Times New Roman"/>
          <w:sz w:val="24"/>
          <w:szCs w:val="24"/>
          <w:lang w:eastAsia="ru-RU"/>
        </w:rPr>
        <w:t>Красногорский район</w:t>
      </w:r>
      <w:r w:rsidRPr="00E955C1">
        <w:rPr>
          <w:rFonts w:ascii="Times New Roman" w:eastAsia="Times New Roman" w:hAnsi="Times New Roman" w:cs="Times New Roman"/>
          <w:sz w:val="24"/>
          <w:szCs w:val="24"/>
          <w:lang w:eastAsia="ru-RU"/>
        </w:rPr>
        <w:t>».</w:t>
      </w:r>
    </w:p>
    <w:p w14:paraId="699493BA" w14:textId="77777777" w:rsidR="008E58C4" w:rsidRPr="008E58C4" w:rsidRDefault="008E58C4" w:rsidP="004B5A07">
      <w:pPr>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 xml:space="preserve">1.3. Подрядчик обязуется выполнить работы в соответствии с </w:t>
      </w:r>
      <w:r w:rsidR="004B5A07" w:rsidRPr="00E955C1">
        <w:rPr>
          <w:rFonts w:ascii="Times New Roman" w:eastAsia="Times New Roman" w:hAnsi="Times New Roman" w:cs="Times New Roman"/>
          <w:sz w:val="24"/>
          <w:szCs w:val="24"/>
          <w:lang w:eastAsia="ru-RU"/>
        </w:rPr>
        <w:t>техническим заданием (Приложение № 1 к Контракту)</w:t>
      </w:r>
      <w:r w:rsidRPr="00E955C1">
        <w:rPr>
          <w:rFonts w:ascii="Times New Roman" w:eastAsia="Times New Roman" w:hAnsi="Times New Roman" w:cs="Times New Roman"/>
          <w:sz w:val="24"/>
          <w:szCs w:val="24"/>
          <w:lang w:eastAsia="ru-RU"/>
        </w:rPr>
        <w:t>, а Заказчик обязуется</w:t>
      </w:r>
      <w:r w:rsidRPr="003027C9">
        <w:rPr>
          <w:rFonts w:ascii="Times New Roman" w:eastAsia="Times New Roman" w:hAnsi="Times New Roman" w:cs="Times New Roman"/>
          <w:sz w:val="24"/>
          <w:szCs w:val="24"/>
          <w:lang w:eastAsia="ru-RU"/>
        </w:rPr>
        <w:t xml:space="preserve"> принять и оплатить в соответствии с условиями </w:t>
      </w:r>
      <w:r w:rsidR="004B5A07" w:rsidRPr="003027C9">
        <w:rPr>
          <w:rFonts w:ascii="Times New Roman" w:eastAsia="Times New Roman" w:hAnsi="Times New Roman" w:cs="Times New Roman"/>
          <w:sz w:val="24"/>
          <w:szCs w:val="24"/>
          <w:lang w:eastAsia="ru-RU"/>
        </w:rPr>
        <w:t>К</w:t>
      </w:r>
      <w:r w:rsidRPr="003027C9">
        <w:rPr>
          <w:rFonts w:ascii="Times New Roman" w:eastAsia="Times New Roman" w:hAnsi="Times New Roman" w:cs="Times New Roman"/>
          <w:sz w:val="24"/>
          <w:szCs w:val="24"/>
          <w:lang w:eastAsia="ru-RU"/>
        </w:rPr>
        <w:t>онтракта.</w:t>
      </w:r>
      <w:r w:rsidRPr="008E58C4">
        <w:rPr>
          <w:rFonts w:ascii="Times New Roman" w:eastAsia="Times New Roman" w:hAnsi="Times New Roman" w:cs="Times New Roman"/>
          <w:sz w:val="24"/>
          <w:szCs w:val="24"/>
          <w:lang w:eastAsia="ru-RU"/>
        </w:rPr>
        <w:t xml:space="preserve"> </w:t>
      </w:r>
    </w:p>
    <w:p w14:paraId="03F4291B" w14:textId="77777777" w:rsidR="008E58C4" w:rsidRPr="008E58C4" w:rsidRDefault="008E58C4" w:rsidP="004B5A07">
      <w:pPr>
        <w:spacing w:after="0" w:line="240" w:lineRule="auto"/>
        <w:ind w:firstLine="567"/>
        <w:jc w:val="both"/>
        <w:rPr>
          <w:rFonts w:ascii="Times New Roman" w:eastAsia="Times New Roman" w:hAnsi="Times New Roman" w:cs="Times New Roman"/>
          <w:sz w:val="24"/>
          <w:szCs w:val="24"/>
          <w:lang w:val="x-none" w:eastAsia="x-none"/>
        </w:rPr>
      </w:pPr>
      <w:r w:rsidRPr="008E58C4">
        <w:rPr>
          <w:rFonts w:ascii="Times New Roman" w:eastAsia="Times New Roman" w:hAnsi="Times New Roman" w:cs="Times New Roman"/>
          <w:bCs/>
          <w:sz w:val="24"/>
          <w:szCs w:val="24"/>
          <w:lang w:val="x-none" w:eastAsia="x-none"/>
        </w:rPr>
        <w:t>1.</w:t>
      </w:r>
      <w:r w:rsidRPr="008E58C4">
        <w:rPr>
          <w:rFonts w:ascii="Times New Roman" w:eastAsia="Times New Roman" w:hAnsi="Times New Roman" w:cs="Times New Roman"/>
          <w:bCs/>
          <w:sz w:val="24"/>
          <w:szCs w:val="24"/>
          <w:lang w:eastAsia="x-none"/>
        </w:rPr>
        <w:t>4</w:t>
      </w:r>
      <w:r w:rsidRPr="008E58C4">
        <w:rPr>
          <w:rFonts w:ascii="Times New Roman" w:eastAsia="Times New Roman" w:hAnsi="Times New Roman" w:cs="Times New Roman"/>
          <w:bCs/>
          <w:sz w:val="24"/>
          <w:szCs w:val="24"/>
          <w:lang w:val="x-none" w:eastAsia="x-none"/>
        </w:rPr>
        <w:t xml:space="preserve">. </w:t>
      </w:r>
      <w:r w:rsidRPr="008E58C4">
        <w:rPr>
          <w:rFonts w:ascii="Times New Roman" w:eastAsia="Times New Roman" w:hAnsi="Times New Roman" w:cs="Times New Roman"/>
          <w:sz w:val="24"/>
          <w:szCs w:val="24"/>
          <w:lang w:val="x-none" w:eastAsia="x-none"/>
        </w:rPr>
        <w:t xml:space="preserve">Место </w:t>
      </w:r>
      <w:r w:rsidRPr="008E58C4">
        <w:rPr>
          <w:rFonts w:ascii="Times New Roman" w:eastAsia="Times New Roman" w:hAnsi="Times New Roman" w:cs="Times New Roman"/>
          <w:sz w:val="24"/>
          <w:szCs w:val="24"/>
          <w:lang w:eastAsia="x-none"/>
        </w:rPr>
        <w:t>выполнения работ:</w:t>
      </w:r>
      <w:r w:rsidRPr="008E58C4">
        <w:rPr>
          <w:rFonts w:ascii="Times New Roman" w:eastAsia="Times New Roman" w:hAnsi="Times New Roman" w:cs="Times New Roman"/>
          <w:sz w:val="24"/>
          <w:szCs w:val="24"/>
          <w:lang w:val="x-none" w:eastAsia="x-none"/>
        </w:rPr>
        <w:t xml:space="preserve"> </w:t>
      </w:r>
    </w:p>
    <w:p w14:paraId="48D99ED0" w14:textId="77777777" w:rsidR="008E58C4" w:rsidRPr="006D765C" w:rsidRDefault="008E58C4" w:rsidP="006D765C">
      <w:pPr>
        <w:pStyle w:val="a3"/>
        <w:numPr>
          <w:ilvl w:val="0"/>
          <w:numId w:val="14"/>
        </w:numPr>
        <w:tabs>
          <w:tab w:val="left" w:pos="851"/>
        </w:tabs>
        <w:spacing w:after="0" w:line="240" w:lineRule="auto"/>
        <w:jc w:val="both"/>
        <w:rPr>
          <w:rFonts w:ascii="Times New Roman" w:eastAsia="Times New Roman" w:hAnsi="Times New Roman" w:cs="Times New Roman"/>
          <w:sz w:val="24"/>
          <w:szCs w:val="24"/>
          <w:lang w:val="x-none" w:eastAsia="x-none"/>
        </w:rPr>
      </w:pPr>
      <w:r w:rsidRPr="006D765C">
        <w:rPr>
          <w:rFonts w:ascii="Times New Roman" w:eastAsia="Times New Roman" w:hAnsi="Times New Roman" w:cs="Times New Roman"/>
          <w:sz w:val="24"/>
          <w:szCs w:val="24"/>
          <w:lang w:eastAsia="ru-RU"/>
        </w:rPr>
        <w:t>место выполнения работ – работы выполняются по месту нахождения Подрядчика;</w:t>
      </w:r>
    </w:p>
    <w:p w14:paraId="5FAE7FA1" w14:textId="77777777" w:rsidR="007D53F5" w:rsidRPr="00AC3AFD" w:rsidRDefault="008E58C4" w:rsidP="006D765C">
      <w:pPr>
        <w:pStyle w:val="a3"/>
        <w:numPr>
          <w:ilvl w:val="0"/>
          <w:numId w:val="14"/>
        </w:numPr>
        <w:tabs>
          <w:tab w:val="left" w:pos="851"/>
        </w:tabs>
        <w:spacing w:after="0" w:line="240" w:lineRule="auto"/>
        <w:jc w:val="both"/>
        <w:rPr>
          <w:rFonts w:ascii="Times New Roman" w:eastAsia="Times New Roman" w:hAnsi="Times New Roman" w:cs="Times New Roman"/>
          <w:bCs/>
          <w:sz w:val="24"/>
          <w:szCs w:val="24"/>
          <w:lang w:eastAsia="ru-RU"/>
        </w:rPr>
      </w:pPr>
      <w:r w:rsidRPr="006D765C">
        <w:rPr>
          <w:rFonts w:ascii="Times New Roman" w:eastAsia="Times New Roman" w:hAnsi="Times New Roman" w:cs="Times New Roman"/>
          <w:sz w:val="24"/>
          <w:szCs w:val="24"/>
          <w:lang w:eastAsia="x-none"/>
        </w:rPr>
        <w:t xml:space="preserve">место нахождения объекта </w:t>
      </w:r>
      <w:r w:rsidRPr="006D765C">
        <w:rPr>
          <w:rFonts w:ascii="Times New Roman" w:eastAsia="Times New Roman" w:hAnsi="Times New Roman" w:cs="Times New Roman"/>
          <w:sz w:val="24"/>
          <w:szCs w:val="24"/>
          <w:lang w:val="x-none" w:eastAsia="x-none"/>
        </w:rPr>
        <w:t xml:space="preserve">– </w:t>
      </w:r>
      <w:r w:rsidR="007D53F5" w:rsidRPr="006D765C">
        <w:rPr>
          <w:rFonts w:ascii="Times New Roman" w:eastAsia="Times New Roman" w:hAnsi="Times New Roman" w:cs="Times New Roman"/>
          <w:sz w:val="24"/>
          <w:szCs w:val="24"/>
          <w:lang w:eastAsia="x-none"/>
        </w:rPr>
        <w:t>Удмуртская Республика</w:t>
      </w:r>
      <w:r w:rsidR="00AC3AFD">
        <w:rPr>
          <w:rFonts w:ascii="Times New Roman" w:eastAsia="Times New Roman" w:hAnsi="Times New Roman" w:cs="Times New Roman"/>
          <w:sz w:val="24"/>
          <w:szCs w:val="24"/>
          <w:lang w:eastAsia="x-none"/>
        </w:rPr>
        <w:t>, Красногорский</w:t>
      </w:r>
      <w:r w:rsidR="007D53F5" w:rsidRPr="006D765C">
        <w:rPr>
          <w:rFonts w:ascii="Times New Roman" w:eastAsia="Times New Roman" w:hAnsi="Times New Roman" w:cs="Times New Roman"/>
          <w:sz w:val="24"/>
          <w:szCs w:val="24"/>
          <w:lang w:eastAsia="x-none"/>
        </w:rPr>
        <w:t xml:space="preserve"> район, с. </w:t>
      </w:r>
      <w:r w:rsidR="00AC3AFD">
        <w:rPr>
          <w:rFonts w:ascii="Times New Roman" w:eastAsia="Times New Roman" w:hAnsi="Times New Roman" w:cs="Times New Roman"/>
          <w:sz w:val="24"/>
          <w:szCs w:val="24"/>
          <w:lang w:eastAsia="x-none"/>
        </w:rPr>
        <w:t>Красногорское</w:t>
      </w:r>
      <w:r w:rsidR="007D53F5" w:rsidRPr="006D765C">
        <w:rPr>
          <w:rFonts w:ascii="Times New Roman" w:eastAsia="Times New Roman" w:hAnsi="Times New Roman" w:cs="Times New Roman"/>
          <w:sz w:val="24"/>
          <w:szCs w:val="24"/>
          <w:lang w:eastAsia="x-none"/>
        </w:rPr>
        <w:t xml:space="preserve">, ул. </w:t>
      </w:r>
      <w:r w:rsidR="00AC3AFD">
        <w:rPr>
          <w:rFonts w:ascii="Times New Roman" w:eastAsia="Times New Roman" w:hAnsi="Times New Roman" w:cs="Times New Roman"/>
          <w:sz w:val="24"/>
          <w:szCs w:val="24"/>
          <w:lang w:eastAsia="x-none"/>
        </w:rPr>
        <w:t>Первомайская</w:t>
      </w:r>
      <w:r w:rsidR="007D53F5" w:rsidRPr="006D765C">
        <w:rPr>
          <w:rFonts w:ascii="Times New Roman" w:eastAsia="Times New Roman" w:hAnsi="Times New Roman" w:cs="Times New Roman"/>
          <w:sz w:val="24"/>
          <w:szCs w:val="24"/>
          <w:lang w:eastAsia="x-none"/>
        </w:rPr>
        <w:t xml:space="preserve">; </w:t>
      </w:r>
    </w:p>
    <w:p w14:paraId="44633D2C" w14:textId="77777777" w:rsidR="00AC3AFD" w:rsidRPr="006D765C" w:rsidRDefault="00AC3AFD" w:rsidP="00AC3AFD">
      <w:pPr>
        <w:pStyle w:val="a3"/>
        <w:tabs>
          <w:tab w:val="left" w:pos="851"/>
        </w:tabs>
        <w:spacing w:after="0" w:line="240" w:lineRule="auto"/>
        <w:jc w:val="both"/>
        <w:rPr>
          <w:rFonts w:ascii="Times New Roman" w:eastAsia="Times New Roman" w:hAnsi="Times New Roman" w:cs="Times New Roman"/>
          <w:bCs/>
          <w:sz w:val="24"/>
          <w:szCs w:val="24"/>
          <w:lang w:eastAsia="ru-RU"/>
        </w:rPr>
      </w:pPr>
      <w:r w:rsidRPr="00AC3AFD">
        <w:rPr>
          <w:rFonts w:ascii="Times New Roman" w:eastAsia="Times New Roman" w:hAnsi="Times New Roman" w:cs="Times New Roman"/>
          <w:bCs/>
          <w:sz w:val="24"/>
          <w:szCs w:val="24"/>
          <w:lang w:eastAsia="ru-RU"/>
        </w:rPr>
        <w:t>Удмуртская Республика, Красногорский район, с. Красногорское</w:t>
      </w:r>
      <w:r w:rsidRPr="00FD2B52">
        <w:rPr>
          <w:rFonts w:ascii="Times New Roman" w:eastAsia="Times New Roman" w:hAnsi="Times New Roman" w:cs="Times New Roman"/>
          <w:bCs/>
          <w:sz w:val="24"/>
          <w:szCs w:val="24"/>
          <w:lang w:eastAsia="ru-RU"/>
        </w:rPr>
        <w:t xml:space="preserve">, </w:t>
      </w:r>
      <w:r w:rsidR="00FD2B52">
        <w:rPr>
          <w:rFonts w:ascii="Times New Roman" w:eastAsia="Times New Roman" w:hAnsi="Times New Roman" w:cs="Times New Roman"/>
          <w:bCs/>
          <w:sz w:val="24"/>
          <w:szCs w:val="24"/>
          <w:lang w:eastAsia="ru-RU"/>
        </w:rPr>
        <w:t>проезд от западной объездной дороги до ул.</w:t>
      </w:r>
      <w:r w:rsidR="007865D6">
        <w:rPr>
          <w:rFonts w:ascii="Times New Roman" w:eastAsia="Times New Roman" w:hAnsi="Times New Roman" w:cs="Times New Roman"/>
          <w:bCs/>
          <w:sz w:val="24"/>
          <w:szCs w:val="24"/>
          <w:lang w:eastAsia="ru-RU"/>
        </w:rPr>
        <w:t xml:space="preserve"> </w:t>
      </w:r>
      <w:r w:rsidR="00FD2B52">
        <w:rPr>
          <w:rFonts w:ascii="Times New Roman" w:eastAsia="Times New Roman" w:hAnsi="Times New Roman" w:cs="Times New Roman"/>
          <w:bCs/>
          <w:sz w:val="24"/>
          <w:szCs w:val="24"/>
          <w:lang w:eastAsia="ru-RU"/>
        </w:rPr>
        <w:t>Мира</w:t>
      </w:r>
      <w:r w:rsidRPr="00AC3AFD">
        <w:rPr>
          <w:rFonts w:ascii="Times New Roman" w:eastAsia="Times New Roman" w:hAnsi="Times New Roman" w:cs="Times New Roman"/>
          <w:bCs/>
          <w:sz w:val="24"/>
          <w:szCs w:val="24"/>
          <w:lang w:eastAsia="ru-RU"/>
        </w:rPr>
        <w:t>;</w:t>
      </w:r>
    </w:p>
    <w:p w14:paraId="2E2E9A3A" w14:textId="77777777" w:rsidR="008E58C4" w:rsidRPr="006D765C" w:rsidRDefault="008E58C4" w:rsidP="006D765C">
      <w:pPr>
        <w:pStyle w:val="a3"/>
        <w:numPr>
          <w:ilvl w:val="0"/>
          <w:numId w:val="14"/>
        </w:numPr>
        <w:tabs>
          <w:tab w:val="left" w:pos="851"/>
        </w:tabs>
        <w:spacing w:after="0" w:line="240" w:lineRule="auto"/>
        <w:jc w:val="both"/>
        <w:rPr>
          <w:rFonts w:ascii="Times New Roman" w:eastAsia="Times New Roman" w:hAnsi="Times New Roman" w:cs="Times New Roman"/>
          <w:bCs/>
          <w:sz w:val="24"/>
          <w:szCs w:val="24"/>
          <w:lang w:eastAsia="ru-RU"/>
        </w:rPr>
      </w:pPr>
      <w:r w:rsidRPr="006D765C">
        <w:rPr>
          <w:rFonts w:ascii="Times New Roman" w:eastAsia="Times New Roman" w:hAnsi="Times New Roman" w:cs="Times New Roman"/>
          <w:sz w:val="24"/>
          <w:szCs w:val="24"/>
          <w:lang w:eastAsia="ru-RU"/>
        </w:rPr>
        <w:t>сдача результатов выполнения работ – по месту нахождения Заказчика.</w:t>
      </w:r>
    </w:p>
    <w:p w14:paraId="4CDF635C" w14:textId="77777777" w:rsidR="008E58C4" w:rsidRPr="003027C9" w:rsidRDefault="008E58C4" w:rsidP="008E58C4">
      <w:pPr>
        <w:spacing w:after="0" w:line="240" w:lineRule="auto"/>
        <w:ind w:firstLine="567"/>
        <w:jc w:val="both"/>
        <w:rPr>
          <w:rFonts w:ascii="Times New Roman" w:eastAsia="Calibri" w:hAnsi="Times New Roman" w:cs="Times New Roman"/>
          <w:sz w:val="24"/>
          <w:szCs w:val="24"/>
          <w:lang w:eastAsia="ru-RU"/>
        </w:rPr>
      </w:pPr>
      <w:r w:rsidRPr="008E58C4">
        <w:rPr>
          <w:rFonts w:ascii="Times New Roman" w:eastAsia="Calibri" w:hAnsi="Times New Roman" w:cs="Times New Roman"/>
          <w:sz w:val="24"/>
          <w:szCs w:val="24"/>
          <w:lang w:eastAsia="ru-RU"/>
        </w:rPr>
        <w:t xml:space="preserve">1.5. </w:t>
      </w:r>
      <w:r w:rsidR="006D765C">
        <w:rPr>
          <w:rFonts w:ascii="Times New Roman" w:eastAsia="Calibri" w:hAnsi="Times New Roman" w:cs="Times New Roman"/>
          <w:sz w:val="24"/>
          <w:szCs w:val="24"/>
          <w:lang w:eastAsia="ru-RU"/>
        </w:rPr>
        <w:t>С</w:t>
      </w:r>
      <w:r w:rsidRPr="008E58C4">
        <w:rPr>
          <w:rFonts w:ascii="Times New Roman" w:eastAsia="Calibri" w:hAnsi="Times New Roman" w:cs="Times New Roman"/>
          <w:sz w:val="24"/>
          <w:szCs w:val="24"/>
          <w:lang w:eastAsia="ru-RU"/>
        </w:rPr>
        <w:t>рок выполнения работ</w:t>
      </w:r>
      <w:r w:rsidRPr="003027C9">
        <w:rPr>
          <w:rFonts w:ascii="Times New Roman" w:eastAsia="Calibri" w:hAnsi="Times New Roman" w:cs="Times New Roman"/>
          <w:sz w:val="24"/>
          <w:szCs w:val="24"/>
          <w:lang w:eastAsia="ru-RU"/>
        </w:rPr>
        <w:t xml:space="preserve">: </w:t>
      </w:r>
    </w:p>
    <w:p w14:paraId="30F3946B" w14:textId="77777777" w:rsidR="008E58C4" w:rsidRPr="003027C9" w:rsidRDefault="008E58C4" w:rsidP="00FD2B52">
      <w:pPr>
        <w:numPr>
          <w:ilvl w:val="0"/>
          <w:numId w:val="2"/>
        </w:numPr>
        <w:tabs>
          <w:tab w:val="left" w:pos="851"/>
        </w:tabs>
        <w:spacing w:after="0" w:line="240" w:lineRule="auto"/>
        <w:ind w:left="851" w:hanging="142"/>
        <w:contextualSpacing/>
        <w:jc w:val="both"/>
        <w:rPr>
          <w:rFonts w:ascii="Times New Roman" w:eastAsia="Calibri" w:hAnsi="Times New Roman" w:cs="Times New Roman"/>
          <w:sz w:val="24"/>
          <w:szCs w:val="24"/>
          <w:lang w:eastAsia="ru-RU"/>
        </w:rPr>
      </w:pPr>
      <w:r w:rsidRPr="003027C9">
        <w:rPr>
          <w:rFonts w:ascii="Times New Roman" w:eastAsia="Calibri" w:hAnsi="Times New Roman" w:cs="Times New Roman"/>
          <w:sz w:val="24"/>
          <w:szCs w:val="24"/>
          <w:lang w:eastAsia="ru-RU"/>
        </w:rPr>
        <w:t>начало –</w:t>
      </w:r>
      <w:r w:rsidR="00B07193">
        <w:rPr>
          <w:rFonts w:ascii="Times New Roman" w:eastAsia="Calibri" w:hAnsi="Times New Roman" w:cs="Times New Roman"/>
          <w:sz w:val="24"/>
          <w:szCs w:val="24"/>
          <w:lang w:eastAsia="ru-RU"/>
        </w:rPr>
        <w:t xml:space="preserve"> </w:t>
      </w:r>
      <w:r w:rsidRPr="003027C9">
        <w:rPr>
          <w:rFonts w:ascii="Times New Roman" w:eastAsia="Calibri" w:hAnsi="Times New Roman" w:cs="Times New Roman"/>
          <w:sz w:val="24"/>
          <w:szCs w:val="24"/>
          <w:lang w:eastAsia="ru-RU"/>
        </w:rPr>
        <w:t xml:space="preserve">с момента заключения </w:t>
      </w:r>
      <w:r w:rsidR="00E81109" w:rsidRPr="003027C9">
        <w:rPr>
          <w:rFonts w:ascii="Times New Roman" w:eastAsia="Calibri" w:hAnsi="Times New Roman" w:cs="Times New Roman"/>
          <w:sz w:val="24"/>
          <w:szCs w:val="24"/>
          <w:lang w:eastAsia="ru-RU"/>
        </w:rPr>
        <w:t>К</w:t>
      </w:r>
      <w:r w:rsidRPr="003027C9">
        <w:rPr>
          <w:rFonts w:ascii="Times New Roman" w:eastAsia="Calibri" w:hAnsi="Times New Roman" w:cs="Times New Roman"/>
          <w:sz w:val="24"/>
          <w:szCs w:val="24"/>
          <w:lang w:eastAsia="ru-RU"/>
        </w:rPr>
        <w:t>онтракта;</w:t>
      </w:r>
    </w:p>
    <w:p w14:paraId="0B91981A" w14:textId="77777777" w:rsidR="00FD2B52" w:rsidRPr="00FD2B52" w:rsidRDefault="00253977" w:rsidP="00B07193">
      <w:pPr>
        <w:numPr>
          <w:ilvl w:val="0"/>
          <w:numId w:val="2"/>
        </w:numPr>
        <w:tabs>
          <w:tab w:val="left" w:pos="851"/>
        </w:tabs>
        <w:spacing w:after="0" w:line="240" w:lineRule="auto"/>
        <w:ind w:left="0" w:firstLine="709"/>
        <w:contextualSpacing/>
        <w:jc w:val="both"/>
        <w:rPr>
          <w:rFonts w:ascii="Times New Roman" w:eastAsia="Times New Roman" w:hAnsi="Times New Roman" w:cs="Times New Roman"/>
          <w:sz w:val="24"/>
          <w:szCs w:val="24"/>
          <w:lang w:eastAsia="ru-RU"/>
        </w:rPr>
      </w:pPr>
      <w:r w:rsidRPr="003027C9">
        <w:rPr>
          <w:rFonts w:ascii="Times New Roman" w:eastAsia="Calibri" w:hAnsi="Times New Roman" w:cs="Times New Roman"/>
          <w:sz w:val="24"/>
          <w:szCs w:val="24"/>
          <w:lang w:eastAsia="ru-RU"/>
        </w:rPr>
        <w:lastRenderedPageBreak/>
        <w:t>окончание (завершение)</w:t>
      </w:r>
      <w:r w:rsidR="006D765C" w:rsidRPr="003027C9">
        <w:rPr>
          <w:rFonts w:ascii="Times New Roman" w:eastAsia="Calibri" w:hAnsi="Times New Roman" w:cs="Times New Roman"/>
          <w:sz w:val="24"/>
          <w:szCs w:val="24"/>
          <w:lang w:eastAsia="ru-RU"/>
        </w:rPr>
        <w:t xml:space="preserve"> работ</w:t>
      </w:r>
      <w:r w:rsidRPr="003027C9">
        <w:rPr>
          <w:rFonts w:ascii="Times New Roman" w:eastAsia="Calibri" w:hAnsi="Times New Roman" w:cs="Times New Roman"/>
          <w:sz w:val="24"/>
          <w:szCs w:val="24"/>
          <w:lang w:eastAsia="ru-RU"/>
        </w:rPr>
        <w:t xml:space="preserve"> –</w:t>
      </w:r>
      <w:r w:rsidR="00B07193">
        <w:rPr>
          <w:rFonts w:ascii="Times New Roman" w:eastAsia="Calibri" w:hAnsi="Times New Roman" w:cs="Times New Roman"/>
          <w:sz w:val="24"/>
          <w:szCs w:val="24"/>
          <w:lang w:eastAsia="ru-RU"/>
        </w:rPr>
        <w:t xml:space="preserve"> </w:t>
      </w:r>
      <w:r w:rsidR="00FD2B52" w:rsidRPr="00FD2B52">
        <w:rPr>
          <w:rFonts w:ascii="Times New Roman" w:eastAsia="Calibri" w:hAnsi="Times New Roman" w:cs="Times New Roman"/>
          <w:sz w:val="24"/>
          <w:szCs w:val="24"/>
          <w:lang w:eastAsia="ru-RU"/>
        </w:rPr>
        <w:t xml:space="preserve">в один этап, в течении 90 календарных дней с момента заключения </w:t>
      </w:r>
      <w:r w:rsidR="00B07193">
        <w:rPr>
          <w:rFonts w:ascii="Times New Roman" w:eastAsia="Calibri" w:hAnsi="Times New Roman" w:cs="Times New Roman"/>
          <w:sz w:val="24"/>
          <w:szCs w:val="24"/>
          <w:lang w:eastAsia="ru-RU"/>
        </w:rPr>
        <w:t>К</w:t>
      </w:r>
      <w:r w:rsidR="00FD2B52" w:rsidRPr="00FD2B52">
        <w:rPr>
          <w:rFonts w:ascii="Times New Roman" w:eastAsia="Calibri" w:hAnsi="Times New Roman" w:cs="Times New Roman"/>
          <w:sz w:val="24"/>
          <w:szCs w:val="24"/>
          <w:lang w:eastAsia="ru-RU"/>
        </w:rPr>
        <w:t>онтракта</w:t>
      </w:r>
      <w:r w:rsidR="00FD2B52">
        <w:rPr>
          <w:rFonts w:ascii="Times New Roman" w:eastAsia="Calibri" w:hAnsi="Times New Roman" w:cs="Times New Roman"/>
          <w:sz w:val="24"/>
          <w:szCs w:val="24"/>
          <w:lang w:eastAsia="ru-RU"/>
        </w:rPr>
        <w:t>.</w:t>
      </w:r>
    </w:p>
    <w:p w14:paraId="6B84DF01" w14:textId="77777777" w:rsidR="008E58C4" w:rsidRPr="008E58C4" w:rsidRDefault="008E58C4" w:rsidP="00FD2B52">
      <w:pPr>
        <w:tabs>
          <w:tab w:val="left" w:pos="851"/>
        </w:tabs>
        <w:spacing w:after="0" w:line="240" w:lineRule="auto"/>
        <w:ind w:left="1070" w:hanging="1070"/>
        <w:contextualSpacing/>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Срок передачи Заказчику результатов работ включается в общий срок выполнения</w:t>
      </w:r>
      <w:r w:rsidRPr="008E58C4">
        <w:rPr>
          <w:rFonts w:ascii="Times New Roman" w:eastAsia="Times New Roman" w:hAnsi="Times New Roman" w:cs="Times New Roman"/>
          <w:sz w:val="24"/>
          <w:szCs w:val="24"/>
          <w:lang w:eastAsia="ru-RU"/>
        </w:rPr>
        <w:t xml:space="preserve"> работ.</w:t>
      </w:r>
    </w:p>
    <w:p w14:paraId="636C2717" w14:textId="77777777" w:rsidR="008E58C4" w:rsidRPr="008E58C4" w:rsidRDefault="008E58C4" w:rsidP="008E58C4">
      <w:pPr>
        <w:spacing w:after="0" w:line="240" w:lineRule="auto"/>
        <w:rPr>
          <w:rFonts w:ascii="Times New Roman" w:eastAsia="Times New Roman" w:hAnsi="Times New Roman" w:cs="Times New Roman"/>
          <w:b/>
          <w:bCs/>
          <w:sz w:val="24"/>
          <w:szCs w:val="24"/>
          <w:lang w:eastAsia="ru-RU"/>
        </w:rPr>
      </w:pPr>
    </w:p>
    <w:p w14:paraId="472495C4" w14:textId="77777777" w:rsidR="008E58C4" w:rsidRPr="008E58C4" w:rsidRDefault="008E58C4" w:rsidP="008E58C4">
      <w:pPr>
        <w:spacing w:after="0" w:line="240" w:lineRule="auto"/>
        <w:ind w:firstLine="567"/>
        <w:jc w:val="center"/>
        <w:rPr>
          <w:rFonts w:ascii="Times New Roman" w:eastAsia="Times New Roman" w:hAnsi="Times New Roman" w:cs="Times New Roman"/>
          <w:b/>
          <w:bCs/>
          <w:sz w:val="24"/>
          <w:szCs w:val="24"/>
          <w:lang w:eastAsia="ru-RU"/>
        </w:rPr>
      </w:pPr>
      <w:r w:rsidRPr="008E58C4">
        <w:rPr>
          <w:rFonts w:ascii="Times New Roman" w:eastAsia="Times New Roman" w:hAnsi="Times New Roman" w:cs="Times New Roman"/>
          <w:b/>
          <w:bCs/>
          <w:sz w:val="24"/>
          <w:szCs w:val="24"/>
          <w:lang w:eastAsia="ru-RU"/>
        </w:rPr>
        <w:t>2. Права и обязанности Сторон</w:t>
      </w:r>
    </w:p>
    <w:p w14:paraId="61925612"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
          <w:bCs/>
          <w:sz w:val="24"/>
          <w:szCs w:val="24"/>
          <w:lang w:eastAsia="ru-RU"/>
        </w:rPr>
      </w:pPr>
      <w:r w:rsidRPr="008E58C4">
        <w:rPr>
          <w:rFonts w:ascii="Times New Roman" w:eastAsia="Times New Roman" w:hAnsi="Times New Roman" w:cs="Times New Roman"/>
          <w:b/>
          <w:bCs/>
          <w:sz w:val="24"/>
          <w:szCs w:val="24"/>
          <w:lang w:eastAsia="ru-RU"/>
        </w:rPr>
        <w:t>2.1. Заказчик вправе:</w:t>
      </w:r>
    </w:p>
    <w:p w14:paraId="45FCD086"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2.1.1. требовать надлежащего исполнения обязательств в соответствии с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онтрактом;</w:t>
      </w:r>
    </w:p>
    <w:p w14:paraId="0ED8724F"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2.1.2. требовать представления надлежащим образом оформленных отчетных и финансовых документов, подтверждающих исполнение обязательств в соответствии с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 xml:space="preserve">онтрактом, указанных в пункте 2.4.1 настоящего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 xml:space="preserve">онтракта; </w:t>
      </w:r>
    </w:p>
    <w:p w14:paraId="20A5FB12"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2.1.3. запрашивать информацию о ходе и состоянии исполнения обязательств по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онтракту;</w:t>
      </w:r>
    </w:p>
    <w:p w14:paraId="1A9DA820"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2.1.4. осуществлять контроль за порядком и сроками </w:t>
      </w:r>
      <w:r w:rsidRPr="008E58C4">
        <w:rPr>
          <w:rFonts w:ascii="Times New Roman" w:eastAsia="Times New Roman" w:hAnsi="Times New Roman" w:cs="Times New Roman"/>
          <w:sz w:val="24"/>
          <w:szCs w:val="24"/>
          <w:lang w:eastAsia="ru-RU"/>
        </w:rPr>
        <w:t xml:space="preserve">выполнения </w:t>
      </w:r>
      <w:r w:rsidRPr="008E58C4">
        <w:rPr>
          <w:rFonts w:ascii="Times New Roman" w:eastAsia="Times New Roman" w:hAnsi="Times New Roman" w:cs="Times New Roman"/>
          <w:bCs/>
          <w:sz w:val="24"/>
          <w:szCs w:val="24"/>
          <w:lang w:eastAsia="ru-RU"/>
        </w:rPr>
        <w:t xml:space="preserve">работ, не вмешиваясь </w:t>
      </w:r>
      <w:r w:rsidRPr="008E58C4">
        <w:rPr>
          <w:rFonts w:ascii="Times New Roman" w:eastAsia="Times New Roman" w:hAnsi="Times New Roman" w:cs="Times New Roman"/>
          <w:bCs/>
          <w:sz w:val="24"/>
          <w:szCs w:val="24"/>
          <w:lang w:eastAsia="ru-RU"/>
        </w:rPr>
        <w:br/>
        <w:t>в оперативно-хозяйственную деятельность Подрядчика;</w:t>
      </w:r>
    </w:p>
    <w:p w14:paraId="2D478B26"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2.1.5. отказаться от принятия и оплаты в случае несоответствия выполненных работ требованиям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онтракта;</w:t>
      </w:r>
    </w:p>
    <w:p w14:paraId="2CB1FB23" w14:textId="77777777" w:rsid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2.1.6. потребовать возврата уплаченных сумм, в случае оплаты работ, не соответствующих требованиям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онтракта, до устранения выявленных недостатков, а также выплаты неустойки.</w:t>
      </w:r>
    </w:p>
    <w:p w14:paraId="42FC2862" w14:textId="77777777" w:rsidR="00A57DEC" w:rsidRPr="008E58C4" w:rsidRDefault="00A57DEC"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p>
    <w:p w14:paraId="5EA61A0E"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
          <w:bCs/>
          <w:sz w:val="24"/>
          <w:szCs w:val="24"/>
          <w:lang w:eastAsia="ru-RU"/>
        </w:rPr>
      </w:pPr>
      <w:r w:rsidRPr="008E58C4">
        <w:rPr>
          <w:rFonts w:ascii="Times New Roman" w:eastAsia="Times New Roman" w:hAnsi="Times New Roman" w:cs="Times New Roman"/>
          <w:b/>
          <w:bCs/>
          <w:sz w:val="24"/>
          <w:szCs w:val="24"/>
          <w:lang w:eastAsia="ru-RU"/>
        </w:rPr>
        <w:t>2.2. Заказчик обязан:</w:t>
      </w:r>
    </w:p>
    <w:p w14:paraId="25427EDA"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
          <w:bCs/>
          <w:sz w:val="24"/>
          <w:szCs w:val="24"/>
          <w:lang w:eastAsia="ru-RU"/>
        </w:rPr>
      </w:pPr>
      <w:r w:rsidRPr="008E58C4">
        <w:rPr>
          <w:rFonts w:ascii="Times New Roman" w:eastAsia="Times New Roman" w:hAnsi="Times New Roman" w:cs="Times New Roman"/>
          <w:bCs/>
          <w:sz w:val="24"/>
          <w:szCs w:val="24"/>
          <w:lang w:eastAsia="ru-RU"/>
        </w:rPr>
        <w:t xml:space="preserve">2.2.1. </w:t>
      </w:r>
      <w:r w:rsidRPr="008E58C4">
        <w:rPr>
          <w:rFonts w:ascii="Times New Roman" w:eastAsia="Times New Roman" w:hAnsi="Times New Roman" w:cs="Times New Roman"/>
          <w:sz w:val="24"/>
          <w:szCs w:val="24"/>
          <w:lang w:eastAsia="ru-RU"/>
        </w:rPr>
        <w:t>предоставлять Подрядчику необходимую для выполнения работ имеющуюся у Заказчика информацию об объекте;</w:t>
      </w:r>
    </w:p>
    <w:p w14:paraId="03093D07"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2.2.2. принять </w:t>
      </w:r>
      <w:r w:rsidRPr="008E58C4">
        <w:rPr>
          <w:rFonts w:ascii="Times New Roman" w:eastAsia="Times New Roman" w:hAnsi="Times New Roman" w:cs="Times New Roman"/>
          <w:sz w:val="24"/>
          <w:szCs w:val="24"/>
          <w:lang w:eastAsia="ru-RU"/>
        </w:rPr>
        <w:t xml:space="preserve">выполненные </w:t>
      </w:r>
      <w:r w:rsidRPr="008E58C4">
        <w:rPr>
          <w:rFonts w:ascii="Times New Roman" w:eastAsia="Times New Roman" w:hAnsi="Times New Roman" w:cs="Times New Roman"/>
          <w:bCs/>
          <w:sz w:val="24"/>
          <w:szCs w:val="24"/>
          <w:lang w:eastAsia="ru-RU"/>
        </w:rPr>
        <w:t xml:space="preserve">работы в порядке и сроки, предусмотренные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онтрактом;</w:t>
      </w:r>
    </w:p>
    <w:p w14:paraId="1476E221" w14:textId="77777777" w:rsidR="008E58C4" w:rsidRPr="008E58C4"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2.2.3. оплатить </w:t>
      </w:r>
      <w:r w:rsidRPr="008E58C4">
        <w:rPr>
          <w:rFonts w:ascii="Times New Roman" w:eastAsia="Times New Roman" w:hAnsi="Times New Roman" w:cs="Times New Roman"/>
          <w:sz w:val="24"/>
          <w:szCs w:val="24"/>
          <w:lang w:eastAsia="ru-RU"/>
        </w:rPr>
        <w:t xml:space="preserve">выполненные </w:t>
      </w:r>
      <w:r w:rsidRPr="008E58C4">
        <w:rPr>
          <w:rFonts w:ascii="Times New Roman" w:eastAsia="Times New Roman" w:hAnsi="Times New Roman" w:cs="Times New Roman"/>
          <w:bCs/>
          <w:sz w:val="24"/>
          <w:szCs w:val="24"/>
          <w:lang w:eastAsia="ru-RU"/>
        </w:rPr>
        <w:t xml:space="preserve">работы в случае надлежащего исполнения обязательств                          по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 xml:space="preserve">онтракту в порядке и на условиях, предусмотренным </w:t>
      </w:r>
      <w:r w:rsidR="00E81109">
        <w:rPr>
          <w:rFonts w:ascii="Times New Roman" w:eastAsia="Times New Roman" w:hAnsi="Times New Roman" w:cs="Times New Roman"/>
          <w:bCs/>
          <w:sz w:val="24"/>
          <w:szCs w:val="24"/>
          <w:lang w:eastAsia="ru-RU"/>
        </w:rPr>
        <w:t>К</w:t>
      </w:r>
      <w:r w:rsidRPr="008E58C4">
        <w:rPr>
          <w:rFonts w:ascii="Times New Roman" w:eastAsia="Times New Roman" w:hAnsi="Times New Roman" w:cs="Times New Roman"/>
          <w:bCs/>
          <w:sz w:val="24"/>
          <w:szCs w:val="24"/>
          <w:lang w:eastAsia="ru-RU"/>
        </w:rPr>
        <w:t>онтрактом</w:t>
      </w:r>
      <w:r w:rsidR="00845C5C">
        <w:rPr>
          <w:rFonts w:ascii="Times New Roman" w:eastAsia="Times New Roman" w:hAnsi="Times New Roman" w:cs="Times New Roman"/>
          <w:bCs/>
          <w:sz w:val="24"/>
          <w:szCs w:val="24"/>
          <w:lang w:eastAsia="ru-RU"/>
        </w:rPr>
        <w:t>;</w:t>
      </w:r>
    </w:p>
    <w:p w14:paraId="2FCDC264" w14:textId="77777777" w:rsidR="008E58C4" w:rsidRPr="003027C9"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8E58C4">
        <w:rPr>
          <w:rFonts w:ascii="Times New Roman" w:eastAsia="Times New Roman" w:hAnsi="Times New Roman" w:cs="Times New Roman"/>
          <w:bCs/>
          <w:sz w:val="24"/>
          <w:szCs w:val="24"/>
          <w:lang w:eastAsia="ru-RU"/>
        </w:rPr>
        <w:t xml:space="preserve">2.2.4. </w:t>
      </w:r>
      <w:r w:rsidRPr="008E58C4">
        <w:rPr>
          <w:rFonts w:ascii="Times New Roman" w:eastAsia="Times New Roman" w:hAnsi="Times New Roman" w:cs="Times New Roman"/>
          <w:sz w:val="24"/>
          <w:szCs w:val="24"/>
          <w:lang w:eastAsia="ru-RU"/>
        </w:rPr>
        <w:t xml:space="preserve">совместно с Подрядчиком участвовать в разработке </w:t>
      </w:r>
      <w:bookmarkStart w:id="4" w:name="_Hlk530570689"/>
      <w:r w:rsidRPr="008E58C4">
        <w:rPr>
          <w:rFonts w:ascii="Times New Roman" w:eastAsia="Times New Roman" w:hAnsi="Times New Roman" w:cs="Times New Roman"/>
          <w:sz w:val="24"/>
          <w:szCs w:val="24"/>
          <w:lang w:eastAsia="ru-RU"/>
        </w:rPr>
        <w:t xml:space="preserve">задания на проектирование </w:t>
      </w:r>
      <w:bookmarkEnd w:id="4"/>
      <w:r w:rsidRPr="008E58C4">
        <w:rPr>
          <w:rFonts w:ascii="Times New Roman" w:eastAsia="Times New Roman" w:hAnsi="Times New Roman" w:cs="Times New Roman"/>
          <w:sz w:val="24"/>
          <w:szCs w:val="24"/>
          <w:lang w:eastAsia="ru-RU"/>
        </w:rPr>
        <w:t xml:space="preserve">и утвердить </w:t>
      </w:r>
      <w:r w:rsidRPr="003027C9">
        <w:rPr>
          <w:rFonts w:ascii="Times New Roman" w:eastAsia="Times New Roman" w:hAnsi="Times New Roman" w:cs="Times New Roman"/>
          <w:sz w:val="24"/>
          <w:szCs w:val="24"/>
          <w:lang w:eastAsia="ru-RU"/>
        </w:rPr>
        <w:t>задание на проектирование, представленное Подрядчиком в соответствии с пунктом 2.4.2</w:t>
      </w:r>
      <w:r w:rsidR="00845C5C" w:rsidRPr="003027C9">
        <w:rPr>
          <w:rFonts w:ascii="Times New Roman" w:eastAsia="Times New Roman" w:hAnsi="Times New Roman" w:cs="Times New Roman"/>
          <w:sz w:val="24"/>
          <w:szCs w:val="24"/>
          <w:lang w:eastAsia="ru-RU"/>
        </w:rPr>
        <w:t xml:space="preserve"> </w:t>
      </w:r>
      <w:r w:rsidR="00E81109" w:rsidRPr="003027C9">
        <w:rPr>
          <w:rFonts w:ascii="Times New Roman" w:eastAsia="Times New Roman" w:hAnsi="Times New Roman" w:cs="Times New Roman"/>
          <w:sz w:val="24"/>
          <w:szCs w:val="24"/>
          <w:lang w:eastAsia="ru-RU"/>
        </w:rPr>
        <w:t>К</w:t>
      </w:r>
      <w:r w:rsidR="00845C5C" w:rsidRPr="003027C9">
        <w:rPr>
          <w:rFonts w:ascii="Times New Roman" w:eastAsia="Times New Roman" w:hAnsi="Times New Roman" w:cs="Times New Roman"/>
          <w:sz w:val="24"/>
          <w:szCs w:val="24"/>
          <w:lang w:eastAsia="ru-RU"/>
        </w:rPr>
        <w:t>онтракта;</w:t>
      </w:r>
    </w:p>
    <w:p w14:paraId="03A73BDE" w14:textId="77777777" w:rsidR="008E58C4" w:rsidRPr="003027C9" w:rsidRDefault="008E58C4" w:rsidP="008E58C4">
      <w:pPr>
        <w:tabs>
          <w:tab w:val="num" w:pos="0"/>
        </w:tabs>
        <w:spacing w:after="0" w:line="240" w:lineRule="auto"/>
        <w:ind w:firstLine="567"/>
        <w:jc w:val="both"/>
        <w:rPr>
          <w:rFonts w:ascii="Times New Roman" w:eastAsia="Times New Roman" w:hAnsi="Times New Roman" w:cs="Times New Roman"/>
          <w:sz w:val="24"/>
          <w:szCs w:val="24"/>
          <w:lang w:eastAsia="ru-RU"/>
        </w:rPr>
      </w:pPr>
      <w:bookmarkStart w:id="5" w:name="_Hlk530574447"/>
      <w:r w:rsidRPr="003027C9">
        <w:rPr>
          <w:rFonts w:ascii="Times New Roman" w:eastAsia="Times New Roman" w:hAnsi="Times New Roman" w:cs="Times New Roman"/>
          <w:sz w:val="24"/>
          <w:szCs w:val="24"/>
          <w:lang w:eastAsia="ru-RU"/>
        </w:rPr>
        <w:t xml:space="preserve">2.2.5. </w:t>
      </w:r>
      <w:bookmarkStart w:id="6" w:name="_Hlk530573805"/>
      <w:r w:rsidRPr="003027C9">
        <w:rPr>
          <w:rFonts w:ascii="Times New Roman" w:eastAsia="Times New Roman" w:hAnsi="Times New Roman" w:cs="Times New Roman"/>
          <w:sz w:val="24"/>
          <w:szCs w:val="24"/>
          <w:lang w:eastAsia="ru-RU"/>
        </w:rPr>
        <w:t>оплатить иные справки, необходимые для завершения проектных и изыскательских работ.</w:t>
      </w:r>
      <w:bookmarkEnd w:id="6"/>
    </w:p>
    <w:p w14:paraId="41B05657" w14:textId="77777777" w:rsidR="00A57DEC" w:rsidRPr="003027C9" w:rsidRDefault="00845C5C" w:rsidP="00845C5C">
      <w:pPr>
        <w:pStyle w:val="ConsNormal"/>
        <w:widowControl/>
        <w:ind w:right="0" w:firstLine="567"/>
        <w:jc w:val="both"/>
        <w:rPr>
          <w:rFonts w:ascii="Times New Roman" w:hAnsi="Times New Roman" w:cs="Times New Roman"/>
          <w:sz w:val="24"/>
          <w:szCs w:val="24"/>
        </w:rPr>
      </w:pPr>
      <w:r w:rsidRPr="003027C9">
        <w:rPr>
          <w:rFonts w:ascii="Times New Roman" w:hAnsi="Times New Roman" w:cs="Times New Roman"/>
          <w:sz w:val="24"/>
          <w:szCs w:val="24"/>
        </w:rPr>
        <w:t>2.2.6. у</w:t>
      </w:r>
      <w:r w:rsidR="00A57DEC" w:rsidRPr="003027C9">
        <w:rPr>
          <w:rFonts w:ascii="Times New Roman" w:hAnsi="Times New Roman" w:cs="Times New Roman"/>
          <w:sz w:val="24"/>
          <w:szCs w:val="24"/>
        </w:rPr>
        <w:t>частвовать (в необходимых случаях) вместе с Подрядчиком в согласовании готовой технической документации с соответствующими государственными органами, органами местного самоуправления.</w:t>
      </w:r>
    </w:p>
    <w:p w14:paraId="24ED2545" w14:textId="77777777" w:rsidR="00A57DEC" w:rsidRPr="003027C9" w:rsidRDefault="00845C5C" w:rsidP="00845C5C">
      <w:pPr>
        <w:pStyle w:val="ConsNormal"/>
        <w:widowControl/>
        <w:ind w:right="0" w:firstLine="567"/>
        <w:jc w:val="both"/>
        <w:rPr>
          <w:rFonts w:ascii="Times New Roman" w:hAnsi="Times New Roman" w:cs="Times New Roman"/>
          <w:sz w:val="24"/>
          <w:szCs w:val="24"/>
        </w:rPr>
      </w:pPr>
      <w:r w:rsidRPr="003027C9">
        <w:rPr>
          <w:rFonts w:ascii="Times New Roman" w:hAnsi="Times New Roman" w:cs="Times New Roman"/>
          <w:sz w:val="24"/>
          <w:szCs w:val="24"/>
        </w:rPr>
        <w:t>2</w:t>
      </w:r>
      <w:r w:rsidR="00A57DEC" w:rsidRPr="003027C9">
        <w:rPr>
          <w:rFonts w:ascii="Times New Roman" w:hAnsi="Times New Roman" w:cs="Times New Roman"/>
          <w:sz w:val="24"/>
          <w:szCs w:val="24"/>
        </w:rPr>
        <w:t>.</w:t>
      </w:r>
      <w:r w:rsidRPr="003027C9">
        <w:rPr>
          <w:rFonts w:ascii="Times New Roman" w:hAnsi="Times New Roman" w:cs="Times New Roman"/>
          <w:sz w:val="24"/>
          <w:szCs w:val="24"/>
        </w:rPr>
        <w:t>2</w:t>
      </w:r>
      <w:r w:rsidR="00A57DEC" w:rsidRPr="003027C9">
        <w:rPr>
          <w:rFonts w:ascii="Times New Roman" w:hAnsi="Times New Roman" w:cs="Times New Roman"/>
          <w:sz w:val="24"/>
          <w:szCs w:val="24"/>
        </w:rPr>
        <w:t>.</w:t>
      </w:r>
      <w:r w:rsidRPr="003027C9">
        <w:rPr>
          <w:rFonts w:ascii="Times New Roman" w:hAnsi="Times New Roman" w:cs="Times New Roman"/>
          <w:sz w:val="24"/>
          <w:szCs w:val="24"/>
        </w:rPr>
        <w:t>7</w:t>
      </w:r>
      <w:r w:rsidR="00A57DEC" w:rsidRPr="003027C9">
        <w:rPr>
          <w:rFonts w:ascii="Times New Roman" w:hAnsi="Times New Roman" w:cs="Times New Roman"/>
          <w:sz w:val="24"/>
          <w:szCs w:val="24"/>
        </w:rPr>
        <w:t xml:space="preserve">. </w:t>
      </w:r>
      <w:r w:rsidRPr="003027C9">
        <w:rPr>
          <w:rFonts w:ascii="Times New Roman" w:hAnsi="Times New Roman" w:cs="Times New Roman"/>
          <w:sz w:val="24"/>
          <w:szCs w:val="24"/>
        </w:rPr>
        <w:t>п</w:t>
      </w:r>
      <w:r w:rsidR="00A57DEC" w:rsidRPr="003027C9">
        <w:rPr>
          <w:rFonts w:ascii="Times New Roman" w:hAnsi="Times New Roman" w:cs="Times New Roman"/>
          <w:sz w:val="24"/>
          <w:szCs w:val="24"/>
        </w:rPr>
        <w:t xml:space="preserve">ередать Подрядчику исходные данные в объеме, необходимом и достаточном для выполнения работ по </w:t>
      </w:r>
      <w:r w:rsidR="00E81109" w:rsidRPr="003027C9">
        <w:rPr>
          <w:rFonts w:ascii="Times New Roman" w:hAnsi="Times New Roman" w:cs="Times New Roman"/>
          <w:sz w:val="24"/>
          <w:szCs w:val="24"/>
        </w:rPr>
        <w:t>К</w:t>
      </w:r>
      <w:r w:rsidR="00A57DEC" w:rsidRPr="003027C9">
        <w:rPr>
          <w:rFonts w:ascii="Times New Roman" w:hAnsi="Times New Roman" w:cs="Times New Roman"/>
          <w:sz w:val="24"/>
          <w:szCs w:val="24"/>
        </w:rPr>
        <w:t>онтракту.</w:t>
      </w:r>
    </w:p>
    <w:p w14:paraId="38BB7D7E" w14:textId="77777777" w:rsidR="00A57DEC" w:rsidRPr="003027C9" w:rsidRDefault="00845C5C" w:rsidP="00845C5C">
      <w:pPr>
        <w:pStyle w:val="ConsNormal"/>
        <w:widowControl/>
        <w:ind w:right="0" w:firstLine="567"/>
        <w:jc w:val="both"/>
        <w:rPr>
          <w:rFonts w:ascii="Times New Roman" w:hAnsi="Times New Roman" w:cs="Times New Roman"/>
          <w:sz w:val="24"/>
          <w:szCs w:val="24"/>
        </w:rPr>
      </w:pPr>
      <w:r w:rsidRPr="003027C9">
        <w:rPr>
          <w:rFonts w:ascii="Times New Roman" w:hAnsi="Times New Roman" w:cs="Times New Roman"/>
          <w:sz w:val="24"/>
          <w:szCs w:val="24"/>
        </w:rPr>
        <w:t>2</w:t>
      </w:r>
      <w:r w:rsidR="00A57DEC" w:rsidRPr="003027C9">
        <w:rPr>
          <w:rFonts w:ascii="Times New Roman" w:hAnsi="Times New Roman" w:cs="Times New Roman"/>
          <w:sz w:val="24"/>
          <w:szCs w:val="24"/>
        </w:rPr>
        <w:t>.</w:t>
      </w:r>
      <w:r w:rsidRPr="003027C9">
        <w:rPr>
          <w:rFonts w:ascii="Times New Roman" w:hAnsi="Times New Roman" w:cs="Times New Roman"/>
          <w:sz w:val="24"/>
          <w:szCs w:val="24"/>
        </w:rPr>
        <w:t>2</w:t>
      </w:r>
      <w:r w:rsidR="00A57DEC" w:rsidRPr="003027C9">
        <w:rPr>
          <w:rFonts w:ascii="Times New Roman" w:hAnsi="Times New Roman" w:cs="Times New Roman"/>
          <w:sz w:val="24"/>
          <w:szCs w:val="24"/>
        </w:rPr>
        <w:t>.</w:t>
      </w:r>
      <w:r w:rsidRPr="003027C9">
        <w:rPr>
          <w:rFonts w:ascii="Times New Roman" w:hAnsi="Times New Roman" w:cs="Times New Roman"/>
          <w:sz w:val="24"/>
          <w:szCs w:val="24"/>
        </w:rPr>
        <w:t>8</w:t>
      </w:r>
      <w:r w:rsidR="00A57DEC" w:rsidRPr="003027C9">
        <w:rPr>
          <w:rFonts w:ascii="Times New Roman" w:hAnsi="Times New Roman" w:cs="Times New Roman"/>
          <w:sz w:val="24"/>
          <w:szCs w:val="24"/>
        </w:rPr>
        <w:t xml:space="preserve">. </w:t>
      </w:r>
      <w:r w:rsidRPr="003027C9">
        <w:rPr>
          <w:rFonts w:ascii="Times New Roman" w:hAnsi="Times New Roman" w:cs="Times New Roman"/>
          <w:sz w:val="24"/>
          <w:szCs w:val="24"/>
        </w:rPr>
        <w:t xml:space="preserve">оформить Доверенности, на право передачи </w:t>
      </w:r>
      <w:r w:rsidRPr="00E955C1">
        <w:rPr>
          <w:rFonts w:ascii="Times New Roman" w:hAnsi="Times New Roman" w:cs="Times New Roman"/>
          <w:sz w:val="24"/>
          <w:szCs w:val="24"/>
        </w:rPr>
        <w:t>Подрядчиком технической документации в электронном виде в организацию по проведению государственной экспертизы для проведения государственной экспертизы проектной документации</w:t>
      </w:r>
      <w:r w:rsidR="007865D6" w:rsidRPr="00E955C1">
        <w:rPr>
          <w:rFonts w:ascii="Times New Roman" w:eastAsia="Calibri" w:hAnsi="Times New Roman" w:cs="Times New Roman"/>
          <w:sz w:val="24"/>
          <w:szCs w:val="24"/>
        </w:rPr>
        <w:t xml:space="preserve"> и результатов инженерных изысканий</w:t>
      </w:r>
      <w:r w:rsidRPr="00E955C1">
        <w:rPr>
          <w:rFonts w:ascii="Times New Roman" w:hAnsi="Times New Roman" w:cs="Times New Roman"/>
          <w:sz w:val="24"/>
          <w:szCs w:val="24"/>
        </w:rPr>
        <w:t xml:space="preserve">, проверки достоверности определения сметной стоимости </w:t>
      </w:r>
      <w:r w:rsidR="00B07193" w:rsidRPr="00E955C1">
        <w:rPr>
          <w:rFonts w:ascii="Times New Roman" w:hAnsi="Times New Roman" w:cs="Times New Roman"/>
          <w:sz w:val="24"/>
          <w:szCs w:val="24"/>
        </w:rPr>
        <w:t xml:space="preserve">капитального ремонта </w:t>
      </w:r>
      <w:r w:rsidRPr="00E955C1">
        <w:rPr>
          <w:rFonts w:ascii="Times New Roman" w:hAnsi="Times New Roman" w:cs="Times New Roman"/>
          <w:sz w:val="24"/>
          <w:szCs w:val="24"/>
        </w:rPr>
        <w:t>объекта капитального строительства</w:t>
      </w:r>
      <w:r w:rsidR="00A57DEC" w:rsidRPr="00E955C1">
        <w:rPr>
          <w:rFonts w:ascii="Times New Roman" w:hAnsi="Times New Roman" w:cs="Times New Roman"/>
          <w:sz w:val="24"/>
          <w:szCs w:val="24"/>
        </w:rPr>
        <w:t>.</w:t>
      </w:r>
    </w:p>
    <w:p w14:paraId="0BCA11CF" w14:textId="77777777" w:rsidR="00A57DEC" w:rsidRPr="003027C9" w:rsidRDefault="00A57DEC" w:rsidP="00845C5C">
      <w:pPr>
        <w:tabs>
          <w:tab w:val="num" w:pos="0"/>
        </w:tabs>
        <w:spacing w:after="0" w:line="240" w:lineRule="auto"/>
        <w:ind w:firstLine="567"/>
        <w:jc w:val="both"/>
        <w:rPr>
          <w:rFonts w:ascii="Times New Roman" w:eastAsia="Times New Roman" w:hAnsi="Times New Roman" w:cs="Times New Roman"/>
          <w:sz w:val="24"/>
          <w:szCs w:val="24"/>
          <w:lang w:eastAsia="ru-RU"/>
        </w:rPr>
      </w:pPr>
    </w:p>
    <w:bookmarkEnd w:id="5"/>
    <w:p w14:paraId="6219ED2B" w14:textId="77777777" w:rsidR="008E58C4" w:rsidRPr="003027C9" w:rsidRDefault="008E58C4" w:rsidP="008E58C4">
      <w:pPr>
        <w:tabs>
          <w:tab w:val="num" w:pos="0"/>
        </w:tabs>
        <w:spacing w:after="0" w:line="240" w:lineRule="auto"/>
        <w:ind w:firstLine="567"/>
        <w:jc w:val="both"/>
        <w:rPr>
          <w:rFonts w:ascii="Times New Roman" w:eastAsia="Times New Roman" w:hAnsi="Times New Roman" w:cs="Times New Roman"/>
          <w:b/>
          <w:bCs/>
          <w:sz w:val="24"/>
          <w:szCs w:val="24"/>
          <w:lang w:eastAsia="ru-RU"/>
        </w:rPr>
      </w:pPr>
      <w:r w:rsidRPr="003027C9">
        <w:rPr>
          <w:rFonts w:ascii="Times New Roman" w:eastAsia="Times New Roman" w:hAnsi="Times New Roman" w:cs="Times New Roman"/>
          <w:b/>
          <w:bCs/>
          <w:sz w:val="24"/>
          <w:szCs w:val="24"/>
          <w:lang w:eastAsia="ru-RU"/>
        </w:rPr>
        <w:t>2.3. Подрядчик вправе:</w:t>
      </w:r>
    </w:p>
    <w:p w14:paraId="17AC6297" w14:textId="77777777" w:rsidR="00845C5C" w:rsidRPr="003027C9"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2.3.1. </w:t>
      </w:r>
      <w:r w:rsidR="00845C5C" w:rsidRPr="003027C9">
        <w:rPr>
          <w:rFonts w:ascii="Times New Roman" w:eastAsia="Times New Roman" w:hAnsi="Times New Roman" w:cs="Times New Roman"/>
          <w:bCs/>
          <w:sz w:val="24"/>
          <w:szCs w:val="24"/>
          <w:lang w:eastAsia="ru-RU"/>
        </w:rPr>
        <w:t>п</w:t>
      </w:r>
      <w:r w:rsidR="00845C5C" w:rsidRPr="003027C9">
        <w:rPr>
          <w:rFonts w:ascii="Times New Roman" w:hAnsi="Times New Roman" w:cs="Times New Roman"/>
          <w:sz w:val="24"/>
          <w:szCs w:val="24"/>
        </w:rPr>
        <w:t xml:space="preserve">исьменно запрашивать от Заказчика документы, материалы, исходные данные, а также разъяснения по вопросам, относящимся к исполнению обязательств по настоящему </w:t>
      </w:r>
      <w:r w:rsidR="00E81109" w:rsidRPr="003027C9">
        <w:rPr>
          <w:rFonts w:ascii="Times New Roman" w:hAnsi="Times New Roman" w:cs="Times New Roman"/>
          <w:sz w:val="24"/>
          <w:szCs w:val="24"/>
        </w:rPr>
        <w:t>К</w:t>
      </w:r>
      <w:r w:rsidR="00845C5C" w:rsidRPr="003027C9">
        <w:rPr>
          <w:rFonts w:ascii="Times New Roman" w:hAnsi="Times New Roman" w:cs="Times New Roman"/>
          <w:sz w:val="24"/>
          <w:szCs w:val="24"/>
        </w:rPr>
        <w:t>онтракту;</w:t>
      </w:r>
    </w:p>
    <w:p w14:paraId="4B4EF7C6" w14:textId="77777777" w:rsidR="008E58C4" w:rsidRPr="003027C9" w:rsidRDefault="00845C5C"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2.3.2. </w:t>
      </w:r>
      <w:r w:rsidR="008E58C4" w:rsidRPr="003027C9">
        <w:rPr>
          <w:rFonts w:ascii="Times New Roman" w:eastAsia="Times New Roman" w:hAnsi="Times New Roman" w:cs="Times New Roman"/>
          <w:bCs/>
          <w:sz w:val="24"/>
          <w:szCs w:val="24"/>
          <w:lang w:eastAsia="ru-RU"/>
        </w:rPr>
        <w:t xml:space="preserve">требовать от Заказчика подписания документов об исполнении им обязательств по </w:t>
      </w:r>
      <w:r w:rsidR="00E81109" w:rsidRPr="003027C9">
        <w:rPr>
          <w:rFonts w:ascii="Times New Roman" w:eastAsia="Times New Roman" w:hAnsi="Times New Roman" w:cs="Times New Roman"/>
          <w:bCs/>
          <w:sz w:val="24"/>
          <w:szCs w:val="24"/>
          <w:lang w:eastAsia="ru-RU"/>
        </w:rPr>
        <w:t>К</w:t>
      </w:r>
      <w:r w:rsidR="008E58C4" w:rsidRPr="003027C9">
        <w:rPr>
          <w:rFonts w:ascii="Times New Roman" w:eastAsia="Times New Roman" w:hAnsi="Times New Roman" w:cs="Times New Roman"/>
          <w:bCs/>
          <w:sz w:val="24"/>
          <w:szCs w:val="24"/>
          <w:lang w:eastAsia="ru-RU"/>
        </w:rPr>
        <w:t>онтракту;</w:t>
      </w:r>
    </w:p>
    <w:p w14:paraId="2F843442" w14:textId="77777777" w:rsidR="008E58C4" w:rsidRPr="003027C9" w:rsidRDefault="008E58C4"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2.3.</w:t>
      </w:r>
      <w:r w:rsidR="00845C5C" w:rsidRPr="003027C9">
        <w:rPr>
          <w:rFonts w:ascii="Times New Roman" w:eastAsia="Times New Roman" w:hAnsi="Times New Roman" w:cs="Times New Roman"/>
          <w:bCs/>
          <w:sz w:val="24"/>
          <w:szCs w:val="24"/>
          <w:lang w:eastAsia="ru-RU"/>
        </w:rPr>
        <w:t>3</w:t>
      </w:r>
      <w:r w:rsidRPr="003027C9">
        <w:rPr>
          <w:rFonts w:ascii="Times New Roman" w:eastAsia="Times New Roman" w:hAnsi="Times New Roman" w:cs="Times New Roman"/>
          <w:bCs/>
          <w:sz w:val="24"/>
          <w:szCs w:val="24"/>
          <w:lang w:eastAsia="ru-RU"/>
        </w:rPr>
        <w:t xml:space="preserve">. требовать оплаты по </w:t>
      </w:r>
      <w:r w:rsidR="00E81109" w:rsidRPr="003027C9">
        <w:rPr>
          <w:rFonts w:ascii="Times New Roman" w:eastAsia="Times New Roman" w:hAnsi="Times New Roman" w:cs="Times New Roman"/>
          <w:bCs/>
          <w:sz w:val="24"/>
          <w:szCs w:val="24"/>
          <w:lang w:eastAsia="ru-RU"/>
        </w:rPr>
        <w:t>К</w:t>
      </w:r>
      <w:r w:rsidRPr="003027C9">
        <w:rPr>
          <w:rFonts w:ascii="Times New Roman" w:eastAsia="Times New Roman" w:hAnsi="Times New Roman" w:cs="Times New Roman"/>
          <w:bCs/>
          <w:sz w:val="24"/>
          <w:szCs w:val="24"/>
          <w:lang w:eastAsia="ru-RU"/>
        </w:rPr>
        <w:t xml:space="preserve">онтракту в случае надлежащего исполнения своих обязательств по </w:t>
      </w:r>
      <w:r w:rsidR="00E81109" w:rsidRPr="003027C9">
        <w:rPr>
          <w:rFonts w:ascii="Times New Roman" w:eastAsia="Times New Roman" w:hAnsi="Times New Roman" w:cs="Times New Roman"/>
          <w:bCs/>
          <w:sz w:val="24"/>
          <w:szCs w:val="24"/>
          <w:lang w:eastAsia="ru-RU"/>
        </w:rPr>
        <w:t>К</w:t>
      </w:r>
      <w:r w:rsidRPr="003027C9">
        <w:rPr>
          <w:rFonts w:ascii="Times New Roman" w:eastAsia="Times New Roman" w:hAnsi="Times New Roman" w:cs="Times New Roman"/>
          <w:bCs/>
          <w:sz w:val="24"/>
          <w:szCs w:val="24"/>
          <w:lang w:eastAsia="ru-RU"/>
        </w:rPr>
        <w:t>онтракту;</w:t>
      </w:r>
    </w:p>
    <w:p w14:paraId="7DD58CD5" w14:textId="77777777" w:rsidR="008E58C4" w:rsidRPr="003027C9" w:rsidRDefault="008E58C4" w:rsidP="008E58C4">
      <w:pPr>
        <w:tabs>
          <w:tab w:val="num" w:pos="0"/>
        </w:tabs>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2.3.</w:t>
      </w:r>
      <w:r w:rsidR="00845C5C" w:rsidRPr="003027C9">
        <w:rPr>
          <w:rFonts w:ascii="Times New Roman" w:eastAsia="Times New Roman" w:hAnsi="Times New Roman" w:cs="Times New Roman"/>
          <w:sz w:val="24"/>
          <w:szCs w:val="24"/>
          <w:lang w:eastAsia="ru-RU"/>
        </w:rPr>
        <w:t>4</w:t>
      </w:r>
      <w:r w:rsidRPr="003027C9">
        <w:rPr>
          <w:rFonts w:ascii="Times New Roman" w:eastAsia="Times New Roman" w:hAnsi="Times New Roman" w:cs="Times New Roman"/>
          <w:sz w:val="24"/>
          <w:szCs w:val="24"/>
          <w:lang w:eastAsia="ru-RU"/>
        </w:rPr>
        <w:t xml:space="preserve">. привлекать к выполнению работ по </w:t>
      </w:r>
      <w:r w:rsidR="00E81109" w:rsidRPr="003027C9">
        <w:rPr>
          <w:rFonts w:ascii="Times New Roman" w:eastAsia="Times New Roman" w:hAnsi="Times New Roman" w:cs="Times New Roman"/>
          <w:sz w:val="24"/>
          <w:szCs w:val="24"/>
          <w:lang w:eastAsia="ru-RU"/>
        </w:rPr>
        <w:t>К</w:t>
      </w:r>
      <w:r w:rsidRPr="003027C9">
        <w:rPr>
          <w:rFonts w:ascii="Times New Roman" w:eastAsia="Times New Roman" w:hAnsi="Times New Roman" w:cs="Times New Roman"/>
          <w:sz w:val="24"/>
          <w:szCs w:val="24"/>
          <w:lang w:eastAsia="ru-RU"/>
        </w:rPr>
        <w:t xml:space="preserve">онтракту третьих лиц – субподрядчиков. При этом ответственность по </w:t>
      </w:r>
      <w:r w:rsidR="00E81109" w:rsidRPr="003027C9">
        <w:rPr>
          <w:rFonts w:ascii="Times New Roman" w:eastAsia="Times New Roman" w:hAnsi="Times New Roman" w:cs="Times New Roman"/>
          <w:sz w:val="24"/>
          <w:szCs w:val="24"/>
          <w:lang w:eastAsia="ru-RU"/>
        </w:rPr>
        <w:t>К</w:t>
      </w:r>
      <w:r w:rsidRPr="003027C9">
        <w:rPr>
          <w:rFonts w:ascii="Times New Roman" w:eastAsia="Times New Roman" w:hAnsi="Times New Roman" w:cs="Times New Roman"/>
          <w:sz w:val="24"/>
          <w:szCs w:val="24"/>
          <w:lang w:eastAsia="ru-RU"/>
        </w:rPr>
        <w:t>онтракту перед Заказчиком несет Подрядчик.</w:t>
      </w:r>
    </w:p>
    <w:p w14:paraId="0488C4D0" w14:textId="77777777" w:rsidR="00845C5C" w:rsidRPr="003027C9" w:rsidRDefault="00845C5C" w:rsidP="008E58C4">
      <w:pPr>
        <w:tabs>
          <w:tab w:val="num" w:pos="0"/>
        </w:tabs>
        <w:spacing w:after="0" w:line="240" w:lineRule="auto"/>
        <w:ind w:firstLine="567"/>
        <w:jc w:val="both"/>
        <w:rPr>
          <w:rFonts w:ascii="Times New Roman" w:eastAsia="Times New Roman" w:hAnsi="Times New Roman" w:cs="Times New Roman"/>
          <w:bCs/>
          <w:sz w:val="24"/>
          <w:szCs w:val="24"/>
          <w:lang w:eastAsia="ru-RU"/>
        </w:rPr>
      </w:pPr>
    </w:p>
    <w:p w14:paraId="0DF315BD" w14:textId="77777777" w:rsidR="008E58C4" w:rsidRPr="003027C9" w:rsidRDefault="008E58C4" w:rsidP="008E58C4">
      <w:pPr>
        <w:tabs>
          <w:tab w:val="num" w:pos="0"/>
        </w:tabs>
        <w:spacing w:after="0" w:line="240" w:lineRule="auto"/>
        <w:ind w:firstLine="567"/>
        <w:jc w:val="both"/>
        <w:rPr>
          <w:rFonts w:ascii="Times New Roman" w:eastAsia="Times New Roman" w:hAnsi="Times New Roman" w:cs="Times New Roman"/>
          <w:b/>
          <w:bCs/>
          <w:sz w:val="24"/>
          <w:szCs w:val="24"/>
          <w:lang w:eastAsia="ru-RU"/>
        </w:rPr>
      </w:pPr>
      <w:r w:rsidRPr="003027C9">
        <w:rPr>
          <w:rFonts w:ascii="Times New Roman" w:eastAsia="Times New Roman" w:hAnsi="Times New Roman" w:cs="Times New Roman"/>
          <w:b/>
          <w:bCs/>
          <w:sz w:val="24"/>
          <w:szCs w:val="24"/>
          <w:lang w:eastAsia="ru-RU"/>
        </w:rPr>
        <w:t>2.4. Подрядчик обязан:</w:t>
      </w:r>
    </w:p>
    <w:p w14:paraId="4195B3A6" w14:textId="77777777" w:rsidR="00995687" w:rsidRPr="003027C9" w:rsidRDefault="008E58C4" w:rsidP="00995687">
      <w:pPr>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 xml:space="preserve">2.4.1. </w:t>
      </w:r>
      <w:r w:rsidR="00995687" w:rsidRPr="003027C9">
        <w:rPr>
          <w:rFonts w:ascii="Times New Roman" w:eastAsia="Times New Roman" w:hAnsi="Times New Roman" w:cs="Times New Roman"/>
          <w:sz w:val="24"/>
          <w:szCs w:val="24"/>
          <w:lang w:eastAsia="ru-RU"/>
        </w:rPr>
        <w:t>своевременно и качественно выполнить принятые на себя обязательства в соответствии с условиями настоящего Контракта;</w:t>
      </w:r>
    </w:p>
    <w:p w14:paraId="2719C5CB" w14:textId="77777777" w:rsidR="008E58C4" w:rsidRPr="003027C9" w:rsidRDefault="008E58C4" w:rsidP="00995687">
      <w:pPr>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2.4.2</w:t>
      </w:r>
      <w:bookmarkStart w:id="7" w:name="_Hlk530570609"/>
      <w:r w:rsidRPr="003027C9">
        <w:rPr>
          <w:rFonts w:ascii="Times New Roman" w:eastAsia="Times New Roman" w:hAnsi="Times New Roman" w:cs="Times New Roman"/>
          <w:sz w:val="24"/>
          <w:szCs w:val="24"/>
          <w:lang w:eastAsia="ru-RU"/>
        </w:rPr>
        <w:t xml:space="preserve">. в срок, согласованный с Заказчиком, разработать совместно с Заказчиком задание на проектирование и представить его на утверждение Заказчику. Предоставлять Заказчику все </w:t>
      </w:r>
      <w:r w:rsidRPr="003027C9">
        <w:rPr>
          <w:rFonts w:ascii="Times New Roman" w:eastAsia="Times New Roman" w:hAnsi="Times New Roman" w:cs="Times New Roman"/>
          <w:sz w:val="24"/>
          <w:szCs w:val="24"/>
          <w:lang w:eastAsia="ru-RU"/>
        </w:rPr>
        <w:lastRenderedPageBreak/>
        <w:t>необходимые данные и информацию по предмету Контракта по его требованию, в том числе для подготовки исходных данных</w:t>
      </w:r>
      <w:bookmarkEnd w:id="7"/>
      <w:r w:rsidR="00995687" w:rsidRPr="003027C9">
        <w:rPr>
          <w:rFonts w:ascii="Times New Roman" w:eastAsia="Times New Roman" w:hAnsi="Times New Roman" w:cs="Times New Roman"/>
          <w:sz w:val="24"/>
          <w:szCs w:val="24"/>
          <w:lang w:eastAsia="ru-RU"/>
        </w:rPr>
        <w:t>;</w:t>
      </w:r>
    </w:p>
    <w:p w14:paraId="22C5B219"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sz w:val="24"/>
          <w:szCs w:val="24"/>
          <w:lang w:eastAsia="ru-RU"/>
        </w:rPr>
        <w:t xml:space="preserve">2.4.3. </w:t>
      </w:r>
      <w:r w:rsidRPr="003027C9">
        <w:rPr>
          <w:rFonts w:ascii="Times New Roman" w:eastAsia="Times New Roman" w:hAnsi="Times New Roman" w:cs="Times New Roman"/>
          <w:bCs/>
          <w:sz w:val="24"/>
          <w:szCs w:val="24"/>
          <w:lang w:eastAsia="ru-RU"/>
        </w:rPr>
        <w:t>оформить разрешительные документы на выполнение инженерных изысканий.</w:t>
      </w:r>
    </w:p>
    <w:p w14:paraId="154E2926"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sz w:val="24"/>
          <w:szCs w:val="24"/>
          <w:lang w:eastAsia="ru-RU"/>
        </w:rPr>
        <w:t xml:space="preserve">2.4.4. </w:t>
      </w:r>
      <w:r w:rsidRPr="003027C9">
        <w:rPr>
          <w:rFonts w:ascii="Times New Roman" w:eastAsia="Times New Roman" w:hAnsi="Times New Roman" w:cs="Times New Roman"/>
          <w:bCs/>
          <w:sz w:val="24"/>
          <w:szCs w:val="24"/>
          <w:lang w:eastAsia="ru-RU"/>
        </w:rPr>
        <w:t xml:space="preserve">представить Заказчику готовую техническую документацию в сроки, предусмотренные настоящим Контрактом. </w:t>
      </w:r>
    </w:p>
    <w:p w14:paraId="728D55E4"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sz w:val="24"/>
          <w:szCs w:val="24"/>
          <w:lang w:eastAsia="ru-RU"/>
        </w:rPr>
        <w:t xml:space="preserve">2.4.5. </w:t>
      </w:r>
      <w:r w:rsidRPr="003027C9">
        <w:rPr>
          <w:rFonts w:ascii="Times New Roman" w:eastAsia="Times New Roman" w:hAnsi="Times New Roman" w:cs="Times New Roman"/>
          <w:bCs/>
          <w:sz w:val="24"/>
          <w:szCs w:val="24"/>
          <w:lang w:eastAsia="ru-RU"/>
        </w:rPr>
        <w:t>согласовать готовую техническую документацию с компетентными государственными органами, органами местного самоуправления, эксплуатирующими организациями.</w:t>
      </w:r>
    </w:p>
    <w:p w14:paraId="332509C9" w14:textId="77777777"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sz w:val="24"/>
          <w:szCs w:val="24"/>
          <w:lang w:eastAsia="ru-RU"/>
        </w:rPr>
        <w:t xml:space="preserve">2.4.6. </w:t>
      </w:r>
      <w:r w:rsidRPr="003027C9">
        <w:rPr>
          <w:rFonts w:ascii="Times New Roman" w:eastAsia="Times New Roman" w:hAnsi="Times New Roman" w:cs="Times New Roman"/>
          <w:bCs/>
          <w:sz w:val="24"/>
          <w:szCs w:val="24"/>
          <w:lang w:eastAsia="ru-RU"/>
        </w:rPr>
        <w:t xml:space="preserve">передать от имени Заказчика по </w:t>
      </w:r>
      <w:r w:rsidRPr="00E955C1">
        <w:rPr>
          <w:rFonts w:ascii="Times New Roman" w:eastAsia="Times New Roman" w:hAnsi="Times New Roman" w:cs="Times New Roman"/>
          <w:bCs/>
          <w:sz w:val="24"/>
          <w:szCs w:val="24"/>
          <w:lang w:eastAsia="ru-RU"/>
        </w:rPr>
        <w:t>Доверенности техническую документацию, в электронном виде в организацию по проведению государственной экспертизы для проведения государственной экспертизы проектной документации</w:t>
      </w:r>
      <w:r w:rsidR="007865D6" w:rsidRPr="00E955C1">
        <w:rPr>
          <w:rFonts w:ascii="Times New Roman" w:eastAsia="Calibri" w:hAnsi="Times New Roman" w:cs="Times New Roman"/>
          <w:sz w:val="24"/>
          <w:szCs w:val="24"/>
          <w:lang w:eastAsia="ru-RU"/>
        </w:rPr>
        <w:t xml:space="preserve"> и результатов инженерных изысканий</w:t>
      </w:r>
      <w:r w:rsidRPr="00E955C1">
        <w:rPr>
          <w:rFonts w:ascii="Times New Roman" w:eastAsia="Times New Roman" w:hAnsi="Times New Roman" w:cs="Times New Roman"/>
          <w:bCs/>
          <w:sz w:val="24"/>
          <w:szCs w:val="24"/>
          <w:lang w:eastAsia="ru-RU"/>
        </w:rPr>
        <w:t xml:space="preserve">, проверки достоверности определения сметной стоимости </w:t>
      </w:r>
      <w:r w:rsidR="00B07193" w:rsidRPr="00E955C1">
        <w:rPr>
          <w:rFonts w:ascii="Times New Roman" w:eastAsia="Times New Roman" w:hAnsi="Times New Roman" w:cs="Times New Roman"/>
          <w:bCs/>
          <w:sz w:val="24"/>
          <w:szCs w:val="24"/>
          <w:lang w:eastAsia="ru-RU"/>
        </w:rPr>
        <w:t>капитального ремонта</w:t>
      </w:r>
      <w:r w:rsidRPr="00E955C1">
        <w:rPr>
          <w:rFonts w:ascii="Times New Roman" w:eastAsia="Times New Roman" w:hAnsi="Times New Roman" w:cs="Times New Roman"/>
          <w:bCs/>
          <w:sz w:val="24"/>
          <w:szCs w:val="24"/>
          <w:lang w:eastAsia="ru-RU"/>
        </w:rPr>
        <w:t xml:space="preserve"> объекта капитального строительства. Произвести оплату государственной экспертизы проектной документации</w:t>
      </w:r>
      <w:r w:rsidR="007865D6" w:rsidRPr="00E955C1">
        <w:rPr>
          <w:rFonts w:ascii="Times New Roman" w:eastAsia="Calibri" w:hAnsi="Times New Roman" w:cs="Times New Roman"/>
          <w:sz w:val="24"/>
          <w:szCs w:val="24"/>
          <w:lang w:eastAsia="ru-RU"/>
        </w:rPr>
        <w:t xml:space="preserve"> и результатов инженерных изысканий</w:t>
      </w:r>
      <w:r w:rsidRPr="00E955C1">
        <w:rPr>
          <w:rFonts w:ascii="Times New Roman" w:eastAsia="Times New Roman" w:hAnsi="Times New Roman" w:cs="Times New Roman"/>
          <w:bCs/>
          <w:sz w:val="24"/>
          <w:szCs w:val="24"/>
          <w:lang w:eastAsia="ru-RU"/>
        </w:rPr>
        <w:t xml:space="preserve">, и проверки достоверности определения сметной стоимости </w:t>
      </w:r>
      <w:r w:rsidR="00B07193" w:rsidRPr="00E955C1">
        <w:rPr>
          <w:rFonts w:ascii="Times New Roman" w:eastAsia="Times New Roman" w:hAnsi="Times New Roman" w:cs="Times New Roman"/>
          <w:bCs/>
          <w:sz w:val="24"/>
          <w:szCs w:val="24"/>
          <w:lang w:eastAsia="ru-RU"/>
        </w:rPr>
        <w:t>капитального ремонта</w:t>
      </w:r>
      <w:r w:rsidRPr="00E955C1">
        <w:rPr>
          <w:rFonts w:ascii="Times New Roman" w:eastAsia="Times New Roman" w:hAnsi="Times New Roman" w:cs="Times New Roman"/>
          <w:bCs/>
          <w:sz w:val="24"/>
          <w:szCs w:val="24"/>
          <w:lang w:eastAsia="ru-RU"/>
        </w:rPr>
        <w:t xml:space="preserve"> объекта капитального строительства.</w:t>
      </w:r>
    </w:p>
    <w:p w14:paraId="2EF52489" w14:textId="77777777"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sz w:val="24"/>
          <w:szCs w:val="24"/>
          <w:lang w:eastAsia="ru-RU"/>
        </w:rPr>
        <w:t xml:space="preserve">2.4.6. </w:t>
      </w:r>
      <w:r w:rsidRPr="00E955C1">
        <w:rPr>
          <w:rFonts w:ascii="Times New Roman" w:eastAsia="Times New Roman" w:hAnsi="Times New Roman" w:cs="Times New Roman"/>
          <w:bCs/>
          <w:sz w:val="24"/>
          <w:szCs w:val="24"/>
          <w:lang w:eastAsia="ru-RU"/>
        </w:rPr>
        <w:t>своими средствами и за свой счет, устранить выявленные недостатки (дефекты) технической документации согласно замечаниям Заказчика, организации по проведению государственной экспертизы, согласовывающих органов, контролирующих инстанций.</w:t>
      </w:r>
    </w:p>
    <w:p w14:paraId="0D875E4F" w14:textId="77777777"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bCs/>
          <w:sz w:val="24"/>
          <w:szCs w:val="24"/>
          <w:lang w:eastAsia="ru-RU"/>
        </w:rPr>
        <w:t>Предельная продолжительность предоставления ответов на замечания и внесения изменений в техническую документацию по замечаниям составляет 10 (десять) календарных дней.</w:t>
      </w:r>
    </w:p>
    <w:p w14:paraId="1D39BB91" w14:textId="77777777"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sz w:val="24"/>
          <w:szCs w:val="24"/>
          <w:lang w:eastAsia="ru-RU"/>
        </w:rPr>
        <w:t xml:space="preserve">2.4.7. </w:t>
      </w:r>
      <w:r w:rsidRPr="00E955C1">
        <w:rPr>
          <w:rFonts w:ascii="Times New Roman" w:eastAsia="Times New Roman" w:hAnsi="Times New Roman" w:cs="Times New Roman"/>
          <w:bCs/>
          <w:sz w:val="24"/>
          <w:szCs w:val="24"/>
          <w:lang w:eastAsia="ru-RU"/>
        </w:rPr>
        <w:t xml:space="preserve"> возместить Заказчику любые убытки, причиненные недостатками технической документации. </w:t>
      </w:r>
    </w:p>
    <w:p w14:paraId="4ADD6C5D" w14:textId="77777777"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bCs/>
          <w:sz w:val="24"/>
          <w:szCs w:val="24"/>
          <w:lang w:eastAsia="ru-RU"/>
        </w:rPr>
        <w:t xml:space="preserve">В случае превышения фактической стоимости </w:t>
      </w:r>
      <w:r w:rsidR="00B07193" w:rsidRPr="00E955C1">
        <w:rPr>
          <w:rFonts w:ascii="Times New Roman" w:eastAsia="Times New Roman" w:hAnsi="Times New Roman" w:cs="Times New Roman"/>
          <w:bCs/>
          <w:sz w:val="24"/>
          <w:szCs w:val="24"/>
          <w:lang w:eastAsia="ru-RU"/>
        </w:rPr>
        <w:t xml:space="preserve">капитального ремонта </w:t>
      </w:r>
      <w:r w:rsidRPr="00E955C1">
        <w:rPr>
          <w:rFonts w:ascii="Times New Roman" w:eastAsia="Times New Roman" w:hAnsi="Times New Roman" w:cs="Times New Roman"/>
          <w:bCs/>
          <w:sz w:val="24"/>
          <w:szCs w:val="24"/>
          <w:lang w:eastAsia="ru-RU"/>
        </w:rPr>
        <w:t xml:space="preserve">Объекта (вследствие обнаруженных в технической документации ошибок в определении объемов работ, применении расценок, в том числе на стадии </w:t>
      </w:r>
      <w:r w:rsidR="00B07193" w:rsidRPr="00E955C1">
        <w:rPr>
          <w:rFonts w:ascii="Times New Roman" w:eastAsia="Times New Roman" w:hAnsi="Times New Roman" w:cs="Times New Roman"/>
          <w:bCs/>
          <w:sz w:val="24"/>
          <w:szCs w:val="24"/>
          <w:lang w:eastAsia="ru-RU"/>
        </w:rPr>
        <w:t xml:space="preserve">капитального ремонта </w:t>
      </w:r>
      <w:r w:rsidRPr="00E955C1">
        <w:rPr>
          <w:rFonts w:ascii="Times New Roman" w:eastAsia="Times New Roman" w:hAnsi="Times New Roman" w:cs="Times New Roman"/>
          <w:bCs/>
          <w:sz w:val="24"/>
          <w:szCs w:val="24"/>
          <w:lang w:eastAsia="ru-RU"/>
        </w:rPr>
        <w:t xml:space="preserve">Объекта) против утвержденной стоимости </w:t>
      </w:r>
      <w:r w:rsidR="00B07193" w:rsidRPr="00E955C1">
        <w:rPr>
          <w:rFonts w:ascii="Times New Roman" w:eastAsia="Times New Roman" w:hAnsi="Times New Roman" w:cs="Times New Roman"/>
          <w:bCs/>
          <w:sz w:val="24"/>
          <w:szCs w:val="24"/>
          <w:lang w:eastAsia="ru-RU"/>
        </w:rPr>
        <w:t xml:space="preserve">капитального ремонта </w:t>
      </w:r>
      <w:r w:rsidRPr="00E955C1">
        <w:rPr>
          <w:rFonts w:ascii="Times New Roman" w:eastAsia="Times New Roman" w:hAnsi="Times New Roman" w:cs="Times New Roman"/>
          <w:bCs/>
          <w:sz w:val="24"/>
          <w:szCs w:val="24"/>
          <w:lang w:eastAsia="ru-RU"/>
        </w:rPr>
        <w:t>объекта капитального строительства, Подрядчик своими средствами и за свой счет устраняет выявленные недостатки, и оплачивает услуги организации по проведению государственной экспертизы проектной документации</w:t>
      </w:r>
      <w:r w:rsidR="007865D6" w:rsidRPr="00E955C1">
        <w:rPr>
          <w:rFonts w:ascii="Times New Roman" w:eastAsia="Calibri" w:hAnsi="Times New Roman" w:cs="Times New Roman"/>
          <w:sz w:val="24"/>
          <w:szCs w:val="24"/>
          <w:lang w:eastAsia="ru-RU"/>
        </w:rPr>
        <w:t xml:space="preserve"> и результатов инженерных изысканий</w:t>
      </w:r>
      <w:r w:rsidRPr="00E955C1">
        <w:rPr>
          <w:rFonts w:ascii="Times New Roman" w:eastAsia="Times New Roman" w:hAnsi="Times New Roman" w:cs="Times New Roman"/>
          <w:bCs/>
          <w:sz w:val="24"/>
          <w:szCs w:val="24"/>
          <w:lang w:eastAsia="ru-RU"/>
        </w:rPr>
        <w:t xml:space="preserve">, проверки достоверности определения сметной стоимости </w:t>
      </w:r>
      <w:r w:rsidR="00B07193" w:rsidRPr="00E955C1">
        <w:rPr>
          <w:rFonts w:ascii="Times New Roman" w:eastAsia="Times New Roman" w:hAnsi="Times New Roman" w:cs="Times New Roman"/>
          <w:bCs/>
          <w:sz w:val="24"/>
          <w:szCs w:val="24"/>
          <w:lang w:eastAsia="ru-RU"/>
        </w:rPr>
        <w:t>капитального ремонта</w:t>
      </w:r>
      <w:r w:rsidRPr="00E955C1">
        <w:rPr>
          <w:rFonts w:ascii="Times New Roman" w:eastAsia="Times New Roman" w:hAnsi="Times New Roman" w:cs="Times New Roman"/>
          <w:bCs/>
          <w:sz w:val="24"/>
          <w:szCs w:val="24"/>
          <w:lang w:eastAsia="ru-RU"/>
        </w:rPr>
        <w:t xml:space="preserve"> объекта капитального строительства.</w:t>
      </w:r>
    </w:p>
    <w:p w14:paraId="2B92F897"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sz w:val="24"/>
          <w:szCs w:val="24"/>
          <w:lang w:eastAsia="ru-RU"/>
        </w:rPr>
        <w:t xml:space="preserve">2.4.8. </w:t>
      </w:r>
      <w:r w:rsidRPr="00E955C1">
        <w:rPr>
          <w:rFonts w:ascii="Times New Roman" w:eastAsia="Times New Roman" w:hAnsi="Times New Roman" w:cs="Times New Roman"/>
          <w:bCs/>
          <w:sz w:val="24"/>
          <w:szCs w:val="24"/>
          <w:lang w:eastAsia="ru-RU"/>
        </w:rPr>
        <w:t>выполнять указания Заказчика, представленные в письменном виде,</w:t>
      </w:r>
      <w:r w:rsidRPr="003027C9">
        <w:rPr>
          <w:rFonts w:ascii="Times New Roman" w:eastAsia="Times New Roman" w:hAnsi="Times New Roman" w:cs="Times New Roman"/>
          <w:bCs/>
          <w:sz w:val="24"/>
          <w:szCs w:val="24"/>
          <w:lang w:eastAsia="ru-RU"/>
        </w:rPr>
        <w:t xml:space="preserve"> в том числе о внесении изменений и дополнений в техническую документацию, если они не противоречат условиям настоящего Контракта, законодательству и нормативно – правовым документам Российской Федерации и Удмуртской Республики.</w:t>
      </w:r>
    </w:p>
    <w:p w14:paraId="4057734D"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sz w:val="24"/>
          <w:szCs w:val="24"/>
          <w:lang w:eastAsia="ru-RU"/>
        </w:rPr>
        <w:t xml:space="preserve">2.4.9. </w:t>
      </w:r>
      <w:r w:rsidRPr="003027C9">
        <w:rPr>
          <w:rFonts w:ascii="Times New Roman" w:eastAsia="Times New Roman" w:hAnsi="Times New Roman" w:cs="Times New Roman"/>
          <w:bCs/>
          <w:sz w:val="24"/>
          <w:szCs w:val="24"/>
          <w:lang w:eastAsia="ru-RU"/>
        </w:rPr>
        <w:t>приостановить выполнение работ по настоящему Контракту, поставив немедленно об этом в известность Заказчика, если в процессе выполнения работ выяснится неизбежность получения отрицательного результата или нецелесообразность дальнейшего проведения работы.</w:t>
      </w:r>
    </w:p>
    <w:p w14:paraId="75EF1E85"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Вопрос о целесообразности продолжения работ решается Сторонами в течение 10 дней с момента получения Заказчиком уведомления о приостановлении работ.</w:t>
      </w:r>
    </w:p>
    <w:p w14:paraId="7172D471" w14:textId="77777777"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sz w:val="24"/>
          <w:szCs w:val="24"/>
          <w:lang w:eastAsia="ru-RU"/>
        </w:rPr>
        <w:t xml:space="preserve">2.4.10. </w:t>
      </w:r>
      <w:r w:rsidRPr="003027C9">
        <w:rPr>
          <w:rFonts w:ascii="Times New Roman" w:eastAsia="Times New Roman" w:hAnsi="Times New Roman" w:cs="Times New Roman"/>
          <w:bCs/>
          <w:sz w:val="24"/>
          <w:szCs w:val="24"/>
          <w:lang w:eastAsia="ru-RU"/>
        </w:rPr>
        <w:t xml:space="preserve"> Информировать Заказчика по его запросу о состоянии дел по выполнению настоящего Контракта.</w:t>
      </w:r>
    </w:p>
    <w:p w14:paraId="5D4CE444" w14:textId="0AA8C1DF"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2.4.11. Передать Заказчику готовую техническую документацию. Количество экземпляров передаваемой технической документации </w:t>
      </w:r>
      <w:r w:rsidR="00E955C1">
        <w:rPr>
          <w:rFonts w:ascii="Times New Roman" w:eastAsia="Times New Roman" w:hAnsi="Times New Roman" w:cs="Times New Roman"/>
          <w:bCs/>
          <w:sz w:val="24"/>
          <w:szCs w:val="24"/>
          <w:lang w:eastAsia="ru-RU"/>
        </w:rPr>
        <w:t>указано в техническом задании (Приложение № 1 к Контракту).</w:t>
      </w:r>
      <w:r w:rsidRPr="003027C9">
        <w:rPr>
          <w:rFonts w:ascii="Times New Roman" w:eastAsia="Times New Roman" w:hAnsi="Times New Roman" w:cs="Times New Roman"/>
          <w:bCs/>
          <w:sz w:val="24"/>
          <w:szCs w:val="24"/>
          <w:lang w:eastAsia="ru-RU"/>
        </w:rPr>
        <w:t xml:space="preserve"> </w:t>
      </w:r>
    </w:p>
    <w:p w14:paraId="5F17D4B4" w14:textId="77777777"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2.4.12. передать Заказчику исключительные права и права собственности на техническую документацию в порядке </w:t>
      </w:r>
      <w:r w:rsidRPr="00E955C1">
        <w:rPr>
          <w:rFonts w:ascii="Times New Roman" w:eastAsia="Times New Roman" w:hAnsi="Times New Roman" w:cs="Times New Roman"/>
          <w:bCs/>
          <w:sz w:val="24"/>
          <w:szCs w:val="24"/>
          <w:lang w:eastAsia="ru-RU"/>
        </w:rPr>
        <w:t>и на условиях, предусмотренных Контрактом.</w:t>
      </w:r>
    </w:p>
    <w:p w14:paraId="52322069" w14:textId="756DCD69"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bCs/>
          <w:sz w:val="24"/>
          <w:szCs w:val="24"/>
          <w:lang w:eastAsia="ru-RU"/>
        </w:rPr>
        <w:t>2.4.1</w:t>
      </w:r>
      <w:r w:rsidR="00E955C1" w:rsidRPr="00E955C1">
        <w:rPr>
          <w:rFonts w:ascii="Times New Roman" w:eastAsia="Times New Roman" w:hAnsi="Times New Roman" w:cs="Times New Roman"/>
          <w:bCs/>
          <w:sz w:val="24"/>
          <w:szCs w:val="24"/>
          <w:lang w:eastAsia="ru-RU"/>
        </w:rPr>
        <w:t>3</w:t>
      </w:r>
      <w:r w:rsidRPr="00E955C1">
        <w:rPr>
          <w:rFonts w:ascii="Times New Roman" w:eastAsia="Times New Roman" w:hAnsi="Times New Roman" w:cs="Times New Roman"/>
          <w:bCs/>
          <w:sz w:val="24"/>
          <w:szCs w:val="24"/>
          <w:lang w:eastAsia="ru-RU"/>
        </w:rPr>
        <w:t>. произвести оплату повторной экспертизы проектной документации</w:t>
      </w:r>
      <w:r w:rsidR="007865D6" w:rsidRPr="00E955C1">
        <w:rPr>
          <w:rFonts w:ascii="Times New Roman" w:eastAsia="Calibri" w:hAnsi="Times New Roman" w:cs="Times New Roman"/>
          <w:sz w:val="24"/>
          <w:szCs w:val="24"/>
          <w:lang w:eastAsia="ru-RU"/>
        </w:rPr>
        <w:t xml:space="preserve"> и результатов инженерных изысканий</w:t>
      </w:r>
      <w:r w:rsidRPr="00E955C1">
        <w:rPr>
          <w:rFonts w:ascii="Times New Roman" w:eastAsia="Times New Roman" w:hAnsi="Times New Roman" w:cs="Times New Roman"/>
          <w:bCs/>
          <w:sz w:val="24"/>
          <w:szCs w:val="24"/>
          <w:lang w:eastAsia="ru-RU"/>
        </w:rPr>
        <w:t xml:space="preserve">, проверки достоверности определения сметной стоимости </w:t>
      </w:r>
      <w:r w:rsidR="0070776C" w:rsidRPr="00E955C1">
        <w:rPr>
          <w:rFonts w:ascii="Times New Roman" w:eastAsia="Times New Roman" w:hAnsi="Times New Roman" w:cs="Times New Roman"/>
          <w:bCs/>
          <w:sz w:val="24"/>
          <w:szCs w:val="24"/>
          <w:lang w:eastAsia="ru-RU"/>
        </w:rPr>
        <w:t xml:space="preserve">капитального ремонта </w:t>
      </w:r>
      <w:r w:rsidRPr="00E955C1">
        <w:rPr>
          <w:rFonts w:ascii="Times New Roman" w:eastAsia="Times New Roman" w:hAnsi="Times New Roman" w:cs="Times New Roman"/>
          <w:bCs/>
          <w:sz w:val="24"/>
          <w:szCs w:val="24"/>
          <w:lang w:eastAsia="ru-RU"/>
        </w:rPr>
        <w:t xml:space="preserve">объекта капитального строительства, если по ним получены отрицательные заключения по вине Подрядчика. </w:t>
      </w:r>
    </w:p>
    <w:p w14:paraId="68124305" w14:textId="6DF0554A" w:rsidR="00995687" w:rsidRPr="00E955C1"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bCs/>
          <w:sz w:val="24"/>
          <w:szCs w:val="24"/>
          <w:lang w:eastAsia="ru-RU"/>
        </w:rPr>
        <w:t>2.4.1</w:t>
      </w:r>
      <w:r w:rsidR="00E955C1" w:rsidRPr="00E955C1">
        <w:rPr>
          <w:rFonts w:ascii="Times New Roman" w:eastAsia="Times New Roman" w:hAnsi="Times New Roman" w:cs="Times New Roman"/>
          <w:bCs/>
          <w:sz w:val="24"/>
          <w:szCs w:val="24"/>
          <w:lang w:eastAsia="ru-RU"/>
        </w:rPr>
        <w:t>4</w:t>
      </w:r>
      <w:r w:rsidRPr="00E955C1">
        <w:rPr>
          <w:rFonts w:ascii="Times New Roman" w:eastAsia="Times New Roman" w:hAnsi="Times New Roman" w:cs="Times New Roman"/>
          <w:bCs/>
          <w:sz w:val="24"/>
          <w:szCs w:val="24"/>
          <w:lang w:eastAsia="ru-RU"/>
        </w:rPr>
        <w:t xml:space="preserve">. в случае если законодательством РФ предусмотрено лицензирование вида деятельности, являющегося предметом настоящего Контракта, а также в случае, если законодательством РФ к лицам, осуществляющим выполнение работ, являющихся предметом настоящего Контракта,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Контракта. </w:t>
      </w:r>
    </w:p>
    <w:p w14:paraId="1FA1FFB8" w14:textId="2D0B0B3A" w:rsidR="00995687"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E955C1">
        <w:rPr>
          <w:rFonts w:ascii="Times New Roman" w:eastAsia="Times New Roman" w:hAnsi="Times New Roman" w:cs="Times New Roman"/>
          <w:bCs/>
          <w:sz w:val="24"/>
          <w:szCs w:val="24"/>
          <w:lang w:eastAsia="ru-RU"/>
        </w:rPr>
        <w:lastRenderedPageBreak/>
        <w:t>2.4.1</w:t>
      </w:r>
      <w:r w:rsidR="00E955C1" w:rsidRPr="00E955C1">
        <w:rPr>
          <w:rFonts w:ascii="Times New Roman" w:eastAsia="Times New Roman" w:hAnsi="Times New Roman" w:cs="Times New Roman"/>
          <w:bCs/>
          <w:sz w:val="24"/>
          <w:szCs w:val="24"/>
          <w:lang w:eastAsia="ru-RU"/>
        </w:rPr>
        <w:t>5</w:t>
      </w:r>
      <w:r w:rsidRPr="00E955C1">
        <w:rPr>
          <w:rFonts w:ascii="Times New Roman" w:eastAsia="Times New Roman" w:hAnsi="Times New Roman" w:cs="Times New Roman"/>
          <w:bCs/>
          <w:sz w:val="24"/>
          <w:szCs w:val="24"/>
          <w:lang w:eastAsia="ru-RU"/>
        </w:rPr>
        <w:t>. отслеживать изменения</w:t>
      </w:r>
      <w:r w:rsidRPr="003027C9">
        <w:rPr>
          <w:rFonts w:ascii="Times New Roman" w:eastAsia="Times New Roman" w:hAnsi="Times New Roman" w:cs="Times New Roman"/>
          <w:bCs/>
          <w:sz w:val="24"/>
          <w:szCs w:val="24"/>
          <w:lang w:eastAsia="ru-RU"/>
        </w:rPr>
        <w:t xml:space="preserve"> обязательных для применения при выполнении работ нормативных правовых актов и незамедлительно информировать об этом Заказчика.</w:t>
      </w:r>
    </w:p>
    <w:p w14:paraId="24DBF4B6" w14:textId="5CA8B411" w:rsidR="008E58C4" w:rsidRPr="003027C9" w:rsidRDefault="00995687" w:rsidP="00995687">
      <w:pPr>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2.4.1</w:t>
      </w:r>
      <w:r w:rsidR="00E955C1" w:rsidRPr="00E955C1">
        <w:rPr>
          <w:rFonts w:ascii="Times New Roman" w:eastAsia="Times New Roman" w:hAnsi="Times New Roman" w:cs="Times New Roman"/>
          <w:bCs/>
          <w:sz w:val="24"/>
          <w:szCs w:val="24"/>
          <w:lang w:eastAsia="ru-RU"/>
        </w:rPr>
        <w:t>6</w:t>
      </w:r>
      <w:r w:rsidRPr="003027C9">
        <w:rPr>
          <w:rFonts w:ascii="Times New Roman" w:eastAsia="Times New Roman" w:hAnsi="Times New Roman" w:cs="Times New Roman"/>
          <w:bCs/>
          <w:sz w:val="24"/>
          <w:szCs w:val="24"/>
          <w:lang w:eastAsia="ru-RU"/>
        </w:rPr>
        <w:t>. исполнять иные обязанности, предусмотренные законодательством Российской Федерации и настоящим Контрактом.</w:t>
      </w:r>
    </w:p>
    <w:p w14:paraId="2547ACCE" w14:textId="77777777" w:rsidR="00995687" w:rsidRPr="003027C9" w:rsidRDefault="00995687" w:rsidP="00995687">
      <w:pPr>
        <w:spacing w:after="0" w:line="240" w:lineRule="auto"/>
        <w:ind w:firstLine="567"/>
        <w:jc w:val="center"/>
        <w:rPr>
          <w:rFonts w:ascii="Times New Roman" w:eastAsia="Times New Roman" w:hAnsi="Times New Roman" w:cs="Times New Roman"/>
          <w:b/>
          <w:bCs/>
          <w:iCs/>
          <w:sz w:val="24"/>
          <w:szCs w:val="24"/>
          <w:lang w:eastAsia="ru-RU"/>
        </w:rPr>
      </w:pPr>
    </w:p>
    <w:p w14:paraId="49BD27A3" w14:textId="77777777" w:rsidR="008E58C4" w:rsidRPr="003027C9" w:rsidRDefault="008E58C4" w:rsidP="008E58C4">
      <w:pPr>
        <w:spacing w:after="0" w:line="240" w:lineRule="auto"/>
        <w:ind w:firstLine="567"/>
        <w:jc w:val="center"/>
        <w:rPr>
          <w:rFonts w:ascii="Times New Roman" w:eastAsia="Times New Roman" w:hAnsi="Times New Roman" w:cs="Times New Roman"/>
          <w:b/>
          <w:bCs/>
          <w:iCs/>
          <w:sz w:val="24"/>
          <w:szCs w:val="24"/>
          <w:lang w:eastAsia="ru-RU"/>
        </w:rPr>
      </w:pPr>
      <w:r w:rsidRPr="003027C9">
        <w:rPr>
          <w:rFonts w:ascii="Times New Roman" w:eastAsia="Times New Roman" w:hAnsi="Times New Roman" w:cs="Times New Roman"/>
          <w:b/>
          <w:bCs/>
          <w:iCs/>
          <w:sz w:val="24"/>
          <w:szCs w:val="24"/>
          <w:lang w:eastAsia="ru-RU"/>
        </w:rPr>
        <w:t xml:space="preserve">3. Цена </w:t>
      </w:r>
      <w:r w:rsidR="00E81109" w:rsidRPr="003027C9">
        <w:rPr>
          <w:rFonts w:ascii="Times New Roman" w:eastAsia="Times New Roman" w:hAnsi="Times New Roman" w:cs="Times New Roman"/>
          <w:b/>
          <w:bCs/>
          <w:iCs/>
          <w:sz w:val="24"/>
          <w:szCs w:val="24"/>
          <w:lang w:eastAsia="ru-RU"/>
        </w:rPr>
        <w:t>К</w:t>
      </w:r>
      <w:r w:rsidRPr="003027C9">
        <w:rPr>
          <w:rFonts w:ascii="Times New Roman" w:eastAsia="Times New Roman" w:hAnsi="Times New Roman" w:cs="Times New Roman"/>
          <w:b/>
          <w:bCs/>
          <w:iCs/>
          <w:sz w:val="24"/>
          <w:szCs w:val="24"/>
          <w:lang w:eastAsia="ru-RU"/>
        </w:rPr>
        <w:t>онтракта и порядок оплаты</w:t>
      </w:r>
    </w:p>
    <w:p w14:paraId="78A67905" w14:textId="77777777" w:rsidR="008E58C4" w:rsidRPr="003027C9" w:rsidRDefault="008E58C4" w:rsidP="008E58C4">
      <w:pPr>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ru-RU"/>
        </w:rPr>
      </w:pPr>
      <w:r w:rsidRPr="003027C9">
        <w:rPr>
          <w:rFonts w:ascii="Times New Roman" w:eastAsia="Arial Unicode MS" w:hAnsi="Times New Roman" w:cs="Times New Roman"/>
          <w:sz w:val="24"/>
          <w:szCs w:val="24"/>
          <w:lang w:eastAsia="ru-RU"/>
        </w:rPr>
        <w:t xml:space="preserve">3.1. Цена </w:t>
      </w:r>
      <w:r w:rsidR="00E81109" w:rsidRPr="003027C9">
        <w:rPr>
          <w:rFonts w:ascii="Times New Roman" w:eastAsia="Arial Unicode MS" w:hAnsi="Times New Roman" w:cs="Times New Roman"/>
          <w:sz w:val="24"/>
          <w:szCs w:val="24"/>
          <w:lang w:eastAsia="ru-RU"/>
        </w:rPr>
        <w:t>К</w:t>
      </w:r>
      <w:r w:rsidRPr="003027C9">
        <w:rPr>
          <w:rFonts w:ascii="Times New Roman" w:eastAsia="Arial Unicode MS" w:hAnsi="Times New Roman" w:cs="Times New Roman"/>
          <w:sz w:val="24"/>
          <w:szCs w:val="24"/>
          <w:lang w:eastAsia="ru-RU"/>
        </w:rPr>
        <w:t xml:space="preserve">онтракта составляет </w:t>
      </w:r>
      <w:r w:rsidRPr="003027C9">
        <w:rPr>
          <w:rFonts w:ascii="Times New Roman" w:eastAsia="Times New Roman" w:hAnsi="Times New Roman" w:cs="Times New Roman"/>
          <w:noProof/>
          <w:sz w:val="24"/>
          <w:szCs w:val="24"/>
          <w:lang w:eastAsia="ru-RU"/>
        </w:rPr>
        <w:t>_____________ рублей __</w:t>
      </w:r>
      <w:r w:rsidR="00995687" w:rsidRPr="003027C9">
        <w:rPr>
          <w:rFonts w:ascii="Times New Roman" w:eastAsia="Times New Roman" w:hAnsi="Times New Roman" w:cs="Times New Roman"/>
          <w:noProof/>
          <w:sz w:val="24"/>
          <w:szCs w:val="24"/>
          <w:lang w:eastAsia="ru-RU"/>
        </w:rPr>
        <w:t xml:space="preserve"> </w:t>
      </w:r>
      <w:r w:rsidRPr="003027C9">
        <w:rPr>
          <w:rFonts w:ascii="Times New Roman" w:eastAsia="Times New Roman" w:hAnsi="Times New Roman" w:cs="Times New Roman"/>
          <w:noProof/>
          <w:sz w:val="24"/>
          <w:szCs w:val="24"/>
          <w:lang w:eastAsia="ru-RU"/>
        </w:rPr>
        <w:t>копеек</w:t>
      </w:r>
      <w:r w:rsidR="00995687" w:rsidRPr="003027C9">
        <w:rPr>
          <w:rFonts w:ascii="Times New Roman" w:hAnsi="Times New Roman" w:cs="Times New Roman"/>
          <w:sz w:val="24"/>
          <w:szCs w:val="24"/>
        </w:rPr>
        <w:t xml:space="preserve"> включая НДС/НДС не облагается.</w:t>
      </w:r>
    </w:p>
    <w:p w14:paraId="257DA8BC" w14:textId="77777777" w:rsidR="008E58C4" w:rsidRPr="003027C9"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 xml:space="preserve">3.2. </w:t>
      </w:r>
      <w:r w:rsidR="00995687" w:rsidRPr="003027C9">
        <w:rPr>
          <w:rFonts w:ascii="Times New Roman" w:eastAsia="Times New Roman" w:hAnsi="Times New Roman" w:cs="Times New Roman"/>
          <w:sz w:val="24"/>
          <w:szCs w:val="24"/>
          <w:lang w:eastAsia="ru-RU"/>
        </w:rPr>
        <w:t xml:space="preserve">В цену Контракта включены все расходы Подрядчика, связанные с исполнением обязательств, предусмотренных Контрактом, в </w:t>
      </w:r>
      <w:r w:rsidR="00995687" w:rsidRPr="00E955C1">
        <w:rPr>
          <w:rFonts w:ascii="Times New Roman" w:eastAsia="Times New Roman" w:hAnsi="Times New Roman" w:cs="Times New Roman"/>
          <w:sz w:val="24"/>
          <w:szCs w:val="24"/>
          <w:lang w:eastAsia="ru-RU"/>
        </w:rPr>
        <w:t>том числе оплата за получение исходных данных, технических условий и согласований, стоимость услуг по проведению государственной экспертизы проектной документации</w:t>
      </w:r>
      <w:r w:rsidR="007865D6" w:rsidRPr="00E955C1">
        <w:rPr>
          <w:rFonts w:ascii="Times New Roman" w:eastAsia="Calibri" w:hAnsi="Times New Roman" w:cs="Times New Roman"/>
          <w:sz w:val="24"/>
          <w:szCs w:val="24"/>
          <w:lang w:eastAsia="ru-RU"/>
        </w:rPr>
        <w:t xml:space="preserve"> и результатов инженерных изысканий,</w:t>
      </w:r>
      <w:r w:rsidR="00995687" w:rsidRPr="00E955C1">
        <w:rPr>
          <w:rFonts w:ascii="Times New Roman" w:eastAsia="Times New Roman" w:hAnsi="Times New Roman" w:cs="Times New Roman"/>
          <w:sz w:val="24"/>
          <w:szCs w:val="24"/>
          <w:lang w:eastAsia="ru-RU"/>
        </w:rPr>
        <w:t xml:space="preserve"> проверки достоверности определения сметной стоимости </w:t>
      </w:r>
      <w:r w:rsidR="0070776C" w:rsidRPr="00E955C1">
        <w:rPr>
          <w:rFonts w:ascii="Times New Roman" w:eastAsia="Times New Roman" w:hAnsi="Times New Roman" w:cs="Times New Roman"/>
          <w:sz w:val="24"/>
          <w:szCs w:val="24"/>
          <w:lang w:eastAsia="ru-RU"/>
        </w:rPr>
        <w:t xml:space="preserve">капитального ремонта </w:t>
      </w:r>
      <w:r w:rsidR="00995687" w:rsidRPr="00E955C1">
        <w:rPr>
          <w:rFonts w:ascii="Times New Roman" w:eastAsia="Times New Roman" w:hAnsi="Times New Roman" w:cs="Times New Roman"/>
          <w:sz w:val="24"/>
          <w:szCs w:val="24"/>
          <w:lang w:eastAsia="ru-RU"/>
        </w:rPr>
        <w:t>объекта капитального строительства, стоимость работ, расходных и иных материалов, все подлежащие к уплате налоги, сборы и другие обязательные платежи, а также все прочие расходы, необходимые для выполнения Подрядчиком всех обязательств по Контракту.</w:t>
      </w:r>
      <w:r w:rsidRPr="003027C9">
        <w:rPr>
          <w:rFonts w:ascii="Times New Roman" w:eastAsia="Times New Roman" w:hAnsi="Times New Roman" w:cs="Times New Roman"/>
          <w:sz w:val="24"/>
          <w:szCs w:val="24"/>
          <w:lang w:eastAsia="ru-RU"/>
        </w:rPr>
        <w:t xml:space="preserve"> </w:t>
      </w:r>
    </w:p>
    <w:p w14:paraId="60BEE7C5" w14:textId="77777777" w:rsidR="008E58C4" w:rsidRPr="003027C9" w:rsidRDefault="008E58C4" w:rsidP="008E58C4">
      <w:pPr>
        <w:spacing w:after="0" w:line="240" w:lineRule="auto"/>
        <w:ind w:firstLine="567"/>
        <w:jc w:val="both"/>
        <w:rPr>
          <w:rFonts w:ascii="Times New Roman" w:eastAsia="Arial Unicode MS" w:hAnsi="Times New Roman" w:cs="Times New Roman"/>
          <w:bCs/>
          <w:iCs/>
          <w:sz w:val="24"/>
          <w:szCs w:val="24"/>
          <w:lang w:eastAsia="ru-RU"/>
        </w:rPr>
      </w:pPr>
      <w:r w:rsidRPr="003027C9">
        <w:rPr>
          <w:rFonts w:ascii="Times New Roman" w:eastAsia="Times New Roman" w:hAnsi="Times New Roman" w:cs="Times New Roman"/>
          <w:sz w:val="24"/>
          <w:szCs w:val="24"/>
          <w:lang w:eastAsia="ru-RU"/>
        </w:rPr>
        <w:t xml:space="preserve">3.3. Цена </w:t>
      </w:r>
      <w:r w:rsidR="00E81109" w:rsidRPr="003027C9">
        <w:rPr>
          <w:rFonts w:ascii="Times New Roman" w:eastAsia="Times New Roman" w:hAnsi="Times New Roman" w:cs="Times New Roman"/>
          <w:sz w:val="24"/>
          <w:szCs w:val="24"/>
          <w:lang w:eastAsia="ru-RU"/>
        </w:rPr>
        <w:t>К</w:t>
      </w:r>
      <w:r w:rsidRPr="003027C9">
        <w:rPr>
          <w:rFonts w:ascii="Times New Roman" w:eastAsia="Times New Roman" w:hAnsi="Times New Roman" w:cs="Times New Roman"/>
          <w:sz w:val="24"/>
          <w:szCs w:val="24"/>
          <w:lang w:eastAsia="ru-RU"/>
        </w:rPr>
        <w:t xml:space="preserve">онтракта является твердой и не может изменяться в ходе его исполнения, за исключением случаев, предусмотренных в пунктах 3.4, 10.6 </w:t>
      </w:r>
      <w:r w:rsidR="00E81109" w:rsidRPr="003027C9">
        <w:rPr>
          <w:rFonts w:ascii="Times New Roman" w:eastAsia="Times New Roman" w:hAnsi="Times New Roman" w:cs="Times New Roman"/>
          <w:sz w:val="24"/>
          <w:szCs w:val="24"/>
          <w:lang w:eastAsia="ru-RU"/>
        </w:rPr>
        <w:t>К</w:t>
      </w:r>
      <w:r w:rsidRPr="003027C9">
        <w:rPr>
          <w:rFonts w:ascii="Times New Roman" w:eastAsia="Times New Roman" w:hAnsi="Times New Roman" w:cs="Times New Roman"/>
          <w:sz w:val="24"/>
          <w:szCs w:val="24"/>
          <w:lang w:eastAsia="ru-RU"/>
        </w:rPr>
        <w:t xml:space="preserve">онтракта. </w:t>
      </w:r>
    </w:p>
    <w:p w14:paraId="16CE689B" w14:textId="77777777" w:rsidR="008E58C4" w:rsidRPr="003027C9" w:rsidRDefault="008E58C4" w:rsidP="008E58C4">
      <w:pPr>
        <w:spacing w:after="0" w:line="240" w:lineRule="auto"/>
        <w:ind w:firstLine="567"/>
        <w:jc w:val="both"/>
        <w:rPr>
          <w:rFonts w:ascii="Times New Roman" w:eastAsia="Arial Unicode MS" w:hAnsi="Times New Roman" w:cs="Times New Roman"/>
          <w:sz w:val="24"/>
          <w:szCs w:val="24"/>
          <w:lang w:eastAsia="ru-RU"/>
        </w:rPr>
      </w:pPr>
      <w:r w:rsidRPr="003027C9">
        <w:rPr>
          <w:rFonts w:ascii="Times New Roman" w:eastAsia="Arial Unicode MS" w:hAnsi="Times New Roman" w:cs="Times New Roman"/>
          <w:sz w:val="24"/>
          <w:szCs w:val="24"/>
          <w:lang w:eastAsia="ru-RU"/>
        </w:rPr>
        <w:t xml:space="preserve">3.4. Цена </w:t>
      </w:r>
      <w:r w:rsidR="00E81109" w:rsidRPr="003027C9">
        <w:rPr>
          <w:rFonts w:ascii="Times New Roman" w:eastAsia="Arial Unicode MS" w:hAnsi="Times New Roman" w:cs="Times New Roman"/>
          <w:sz w:val="24"/>
          <w:szCs w:val="24"/>
          <w:lang w:eastAsia="ru-RU"/>
        </w:rPr>
        <w:t>К</w:t>
      </w:r>
      <w:r w:rsidRPr="003027C9">
        <w:rPr>
          <w:rFonts w:ascii="Times New Roman" w:eastAsia="Arial Unicode MS" w:hAnsi="Times New Roman" w:cs="Times New Roman"/>
          <w:sz w:val="24"/>
          <w:szCs w:val="24"/>
          <w:lang w:eastAsia="ru-RU"/>
        </w:rPr>
        <w:t xml:space="preserve">онтракта может быть изменена по соглашению Сторон в случаях: </w:t>
      </w:r>
    </w:p>
    <w:p w14:paraId="078FB557" w14:textId="77777777" w:rsidR="008E58C4" w:rsidRPr="002C6C53" w:rsidRDefault="008E58C4" w:rsidP="002C6C53">
      <w:pPr>
        <w:pStyle w:val="a3"/>
        <w:numPr>
          <w:ilvl w:val="0"/>
          <w:numId w:val="16"/>
        </w:numPr>
        <w:tabs>
          <w:tab w:val="left" w:pos="851"/>
        </w:tabs>
        <w:spacing w:after="0" w:line="240" w:lineRule="auto"/>
        <w:jc w:val="both"/>
        <w:rPr>
          <w:rFonts w:ascii="Times New Roman" w:eastAsia="Arial Unicode MS" w:hAnsi="Times New Roman" w:cs="Times New Roman"/>
          <w:sz w:val="24"/>
          <w:szCs w:val="24"/>
          <w:lang w:eastAsia="ru-RU"/>
        </w:rPr>
      </w:pPr>
      <w:r w:rsidRPr="003027C9">
        <w:rPr>
          <w:rFonts w:ascii="Times New Roman" w:eastAsia="Arial Unicode MS" w:hAnsi="Times New Roman" w:cs="Times New Roman"/>
          <w:sz w:val="24"/>
          <w:szCs w:val="24"/>
          <w:lang w:eastAsia="ru-RU"/>
        </w:rPr>
        <w:t>при снижении цены Контракта</w:t>
      </w:r>
      <w:r w:rsidRPr="002C6C53">
        <w:rPr>
          <w:rFonts w:ascii="Times New Roman" w:eastAsia="Arial Unicode MS" w:hAnsi="Times New Roman" w:cs="Times New Roman"/>
          <w:sz w:val="24"/>
          <w:szCs w:val="24"/>
          <w:lang w:eastAsia="ru-RU"/>
        </w:rPr>
        <w:t xml:space="preserve"> без изменения предусмотренных Контрактом количества товара, объема работы, качества поставляемого товара, выполняемой работы и иных условий Контракта;</w:t>
      </w:r>
    </w:p>
    <w:p w14:paraId="2F2C7278" w14:textId="77777777" w:rsidR="008E58C4" w:rsidRPr="002C6C53" w:rsidRDefault="008E58C4" w:rsidP="002C6C53">
      <w:pPr>
        <w:pStyle w:val="a3"/>
        <w:numPr>
          <w:ilvl w:val="0"/>
          <w:numId w:val="16"/>
        </w:numPr>
        <w:tabs>
          <w:tab w:val="left" w:pos="851"/>
        </w:tabs>
        <w:spacing w:after="0" w:line="240" w:lineRule="auto"/>
        <w:jc w:val="both"/>
        <w:rPr>
          <w:rFonts w:ascii="Times New Roman" w:eastAsia="Arial Unicode MS" w:hAnsi="Times New Roman" w:cs="Times New Roman"/>
          <w:sz w:val="24"/>
          <w:szCs w:val="24"/>
          <w:lang w:eastAsia="ru-RU"/>
        </w:rPr>
      </w:pPr>
      <w:r w:rsidRPr="002C6C53">
        <w:rPr>
          <w:rFonts w:ascii="Times New Roman" w:eastAsia="Arial Unicode MS" w:hAnsi="Times New Roman" w:cs="Times New Roman"/>
          <w:sz w:val="24"/>
          <w:szCs w:val="24"/>
          <w:lang w:eastAsia="ru-RU"/>
        </w:rPr>
        <w:t>если по предложению Заказчика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единицы товара, работы или услуги.</w:t>
      </w:r>
    </w:p>
    <w:p w14:paraId="57303158" w14:textId="77777777" w:rsidR="008E58C4" w:rsidRPr="002C6C53" w:rsidRDefault="008E58C4" w:rsidP="002C6C53">
      <w:pPr>
        <w:pStyle w:val="a3"/>
        <w:numPr>
          <w:ilvl w:val="0"/>
          <w:numId w:val="16"/>
        </w:numPr>
        <w:tabs>
          <w:tab w:val="left" w:pos="851"/>
        </w:tabs>
        <w:spacing w:after="0" w:line="240" w:lineRule="auto"/>
        <w:jc w:val="both"/>
        <w:rPr>
          <w:rFonts w:ascii="Times New Roman" w:eastAsia="Arial Unicode MS" w:hAnsi="Times New Roman" w:cs="Times New Roman"/>
          <w:sz w:val="24"/>
          <w:szCs w:val="24"/>
          <w:lang w:eastAsia="ru-RU"/>
        </w:rPr>
      </w:pPr>
      <w:r w:rsidRPr="002C6C53">
        <w:rPr>
          <w:rFonts w:ascii="Times New Roman" w:eastAsia="Times New Roman" w:hAnsi="Times New Roman" w:cs="Times New Roman"/>
          <w:sz w:val="24"/>
          <w:szCs w:val="24"/>
          <w:lang w:eastAsia="ru-RU"/>
        </w:rPr>
        <w:t xml:space="preserve">при уменьшении ранее доведенных до Заказчика как получателя бюджетных средств лимитов бюджетных обязательств в случаях, предусмотренных пунктом 6 статьи 161 Бюджетного кодекса Российской Федерации Заказчик </w:t>
      </w:r>
      <w:r w:rsidRPr="002C6C53">
        <w:rPr>
          <w:rFonts w:ascii="Times New Roman" w:eastAsia="Calibri" w:hAnsi="Times New Roman" w:cs="Times New Roman"/>
          <w:sz w:val="24"/>
          <w:szCs w:val="24"/>
          <w:lang w:eastAsia="ru-RU"/>
        </w:rPr>
        <w:t>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работы, предусмотренных Контрактом</w:t>
      </w:r>
      <w:r w:rsidRPr="002C6C53">
        <w:rPr>
          <w:rFonts w:ascii="Times New Roman" w:eastAsia="Times New Roman" w:hAnsi="Times New Roman" w:cs="Times New Roman"/>
          <w:sz w:val="24"/>
          <w:szCs w:val="24"/>
          <w:lang w:eastAsia="ru-RU"/>
        </w:rPr>
        <w:t>.</w:t>
      </w:r>
    </w:p>
    <w:p w14:paraId="6EE1EF4F"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настоящему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онтракту.</w:t>
      </w:r>
    </w:p>
    <w:p w14:paraId="6CA68A94"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3.5. Оплата производится Заказчиком путем перечисления денежных средств на расчетный счет Подрядчика в размере 100 % от стоимос</w:t>
      </w:r>
      <w:r w:rsidR="008C6CB0">
        <w:rPr>
          <w:rFonts w:ascii="Times New Roman" w:eastAsia="Times New Roman" w:hAnsi="Times New Roman" w:cs="Times New Roman"/>
          <w:sz w:val="24"/>
          <w:szCs w:val="24"/>
          <w:lang w:eastAsia="ru-RU"/>
        </w:rPr>
        <w:t>ти выполненных работ в течение 15</w:t>
      </w:r>
      <w:r w:rsidRPr="008E58C4">
        <w:rPr>
          <w:rFonts w:ascii="Times New Roman" w:eastAsia="Times New Roman" w:hAnsi="Times New Roman" w:cs="Times New Roman"/>
          <w:sz w:val="24"/>
          <w:szCs w:val="24"/>
          <w:lang w:eastAsia="ru-RU"/>
        </w:rPr>
        <w:t xml:space="preserve"> </w:t>
      </w:r>
      <w:r w:rsidR="008C6CB0">
        <w:rPr>
          <w:rFonts w:ascii="Times New Roman" w:eastAsia="Times New Roman" w:hAnsi="Times New Roman" w:cs="Times New Roman"/>
          <w:sz w:val="24"/>
          <w:szCs w:val="24"/>
          <w:lang w:eastAsia="ru-RU"/>
        </w:rPr>
        <w:t xml:space="preserve">рабочих </w:t>
      </w:r>
      <w:r w:rsidRPr="008E58C4">
        <w:rPr>
          <w:rFonts w:ascii="Times New Roman" w:eastAsia="Times New Roman" w:hAnsi="Times New Roman" w:cs="Times New Roman"/>
          <w:sz w:val="24"/>
          <w:szCs w:val="24"/>
          <w:lang w:eastAsia="ru-RU"/>
        </w:rPr>
        <w:t xml:space="preserve">дней с момента подписания Заказчиком акта приемки выполненных работ (Приложение №2 к Контракту) на основании </w:t>
      </w:r>
      <w:bookmarkStart w:id="8" w:name="_Hlk8827449"/>
      <w:r w:rsidRPr="008E58C4">
        <w:rPr>
          <w:rFonts w:ascii="Times New Roman" w:eastAsia="Times New Roman" w:hAnsi="Times New Roman" w:cs="Times New Roman"/>
          <w:sz w:val="24"/>
          <w:szCs w:val="24"/>
          <w:lang w:eastAsia="ru-RU"/>
        </w:rPr>
        <w:t xml:space="preserve">счета, счёт-фактуры (в случае, если законодательством предусмотрено его предоставление), </w:t>
      </w:r>
      <w:bookmarkEnd w:id="8"/>
      <w:r w:rsidRPr="008E58C4">
        <w:rPr>
          <w:rFonts w:ascii="Times New Roman" w:eastAsia="Times New Roman" w:hAnsi="Times New Roman" w:cs="Times New Roman"/>
          <w:sz w:val="24"/>
          <w:szCs w:val="24"/>
          <w:lang w:eastAsia="ru-RU"/>
        </w:rPr>
        <w:t>предъявленного Подрядчиком Заказчику, за исключением случаев, если иные сроки оплаты установлены законодательством Российской Федерации. Предварительная оплата не производится.</w:t>
      </w:r>
    </w:p>
    <w:p w14:paraId="4C1F4AB9" w14:textId="77777777" w:rsidR="008E58C4" w:rsidRPr="003027C9"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3.6. </w:t>
      </w:r>
      <w:r w:rsidRPr="008E58C4">
        <w:rPr>
          <w:rFonts w:ascii="Times New Roman" w:eastAsia="Times New Roman" w:hAnsi="Times New Roman" w:cs="Times New Roman"/>
          <w:bCs/>
          <w:sz w:val="24"/>
          <w:szCs w:val="24"/>
          <w:lang w:eastAsia="ru-RU"/>
        </w:rPr>
        <w:t xml:space="preserve">Финансирование работ, указанных в пункте 1.1. настоящего Контракта, </w:t>
      </w:r>
      <w:r w:rsidRPr="008E58C4">
        <w:rPr>
          <w:rFonts w:ascii="Times New Roman" w:eastAsia="Times New Roman" w:hAnsi="Times New Roman" w:cs="Times New Roman"/>
          <w:sz w:val="24"/>
          <w:szCs w:val="24"/>
          <w:lang w:eastAsia="ru-RU"/>
        </w:rPr>
        <w:t xml:space="preserve">осуществляется Заказчиком за счет средств бюджета муниципального </w:t>
      </w:r>
      <w:r w:rsidRPr="003027C9">
        <w:rPr>
          <w:rFonts w:ascii="Times New Roman" w:eastAsia="Times New Roman" w:hAnsi="Times New Roman" w:cs="Times New Roman"/>
          <w:sz w:val="24"/>
          <w:szCs w:val="24"/>
          <w:lang w:eastAsia="ru-RU"/>
        </w:rPr>
        <w:t>образования</w:t>
      </w:r>
      <w:r w:rsidR="003261E7" w:rsidRPr="003027C9">
        <w:rPr>
          <w:rFonts w:ascii="Times New Roman" w:eastAsia="Times New Roman" w:hAnsi="Times New Roman" w:cs="Times New Roman"/>
          <w:sz w:val="24"/>
          <w:szCs w:val="24"/>
          <w:lang w:eastAsia="ru-RU"/>
        </w:rPr>
        <w:t xml:space="preserve"> "</w:t>
      </w:r>
      <w:r w:rsidR="00094970">
        <w:rPr>
          <w:rFonts w:ascii="Times New Roman" w:eastAsia="Times New Roman" w:hAnsi="Times New Roman" w:cs="Times New Roman"/>
          <w:sz w:val="24"/>
          <w:szCs w:val="24"/>
          <w:lang w:eastAsia="ru-RU"/>
        </w:rPr>
        <w:t>Красногорский район</w:t>
      </w:r>
      <w:r w:rsidR="003261E7" w:rsidRPr="003027C9">
        <w:rPr>
          <w:rFonts w:ascii="Times New Roman" w:eastAsia="Times New Roman" w:hAnsi="Times New Roman" w:cs="Times New Roman"/>
          <w:sz w:val="24"/>
          <w:szCs w:val="24"/>
          <w:lang w:eastAsia="ru-RU"/>
        </w:rPr>
        <w:t>"</w:t>
      </w:r>
      <w:r w:rsidR="00094970" w:rsidRPr="00094970">
        <w:t xml:space="preserve"> </w:t>
      </w:r>
      <w:r w:rsidR="00094970">
        <w:t xml:space="preserve"> (</w:t>
      </w:r>
      <w:r w:rsidR="00094970" w:rsidRPr="00094970">
        <w:rPr>
          <w:rFonts w:ascii="Times New Roman" w:eastAsia="Times New Roman" w:hAnsi="Times New Roman" w:cs="Times New Roman"/>
          <w:sz w:val="24"/>
          <w:szCs w:val="24"/>
          <w:lang w:eastAsia="ru-RU"/>
        </w:rPr>
        <w:t>средств бюджета Удмуртской Республики, средств бюджета муниципального образования «Красногорский район»</w:t>
      </w:r>
      <w:r w:rsidR="00094970">
        <w:rPr>
          <w:rFonts w:ascii="Times New Roman" w:eastAsia="Times New Roman" w:hAnsi="Times New Roman" w:cs="Times New Roman"/>
          <w:sz w:val="24"/>
          <w:szCs w:val="24"/>
          <w:lang w:eastAsia="ru-RU"/>
        </w:rPr>
        <w:t>)</w:t>
      </w:r>
      <w:r w:rsidRPr="003027C9">
        <w:rPr>
          <w:rFonts w:ascii="Times New Roman" w:eastAsia="Times New Roman" w:hAnsi="Times New Roman" w:cs="Times New Roman"/>
          <w:sz w:val="24"/>
          <w:szCs w:val="24"/>
          <w:lang w:eastAsia="ru-RU"/>
        </w:rPr>
        <w:t xml:space="preserve">. </w:t>
      </w:r>
    </w:p>
    <w:p w14:paraId="678277E4" w14:textId="77777777" w:rsidR="008E58C4" w:rsidRPr="003027C9"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3027C9">
        <w:rPr>
          <w:rFonts w:ascii="Times New Roman" w:eastAsia="Times New Roman" w:hAnsi="Times New Roman" w:cs="Times New Roman"/>
          <w:sz w:val="24"/>
          <w:szCs w:val="24"/>
          <w:lang w:eastAsia="ru-RU"/>
        </w:rPr>
        <w:t>3.7. Моментом исполнения обязанностей Заказчика по оплате является дата фактического списания денежных средств со счета Заказчика, указанная в отметке органа казначейства.</w:t>
      </w:r>
    </w:p>
    <w:p w14:paraId="133E5A1F" w14:textId="77777777" w:rsidR="008E58C4" w:rsidRPr="003027C9" w:rsidRDefault="008E58C4" w:rsidP="008E58C4">
      <w:pPr>
        <w:spacing w:after="0" w:line="240" w:lineRule="auto"/>
        <w:ind w:firstLine="567"/>
        <w:jc w:val="both"/>
        <w:rPr>
          <w:rFonts w:ascii="Times New Roman" w:eastAsia="Calibri" w:hAnsi="Times New Roman" w:cs="Times New Roman"/>
          <w:sz w:val="24"/>
          <w:szCs w:val="24"/>
        </w:rPr>
      </w:pPr>
      <w:r w:rsidRPr="003027C9">
        <w:rPr>
          <w:rFonts w:ascii="Times New Roman" w:eastAsia="Times New Roman" w:hAnsi="Times New Roman" w:cs="Times New Roman"/>
          <w:sz w:val="24"/>
          <w:szCs w:val="24"/>
          <w:lang w:eastAsia="ru-RU"/>
        </w:rPr>
        <w:lastRenderedPageBreak/>
        <w:t xml:space="preserve">3.8. </w:t>
      </w:r>
      <w:r w:rsidRPr="003027C9">
        <w:rPr>
          <w:rFonts w:ascii="Times New Roman" w:eastAsia="Calibri" w:hAnsi="Times New Roman" w:cs="Times New Roman"/>
          <w:sz w:val="24"/>
          <w:szCs w:val="24"/>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00E81109" w:rsidRPr="003027C9">
        <w:rPr>
          <w:rFonts w:ascii="Times New Roman" w:eastAsia="Calibri" w:hAnsi="Times New Roman" w:cs="Times New Roman"/>
          <w:sz w:val="24"/>
          <w:szCs w:val="24"/>
        </w:rPr>
        <w:t>К</w:t>
      </w:r>
      <w:r w:rsidRPr="003027C9">
        <w:rPr>
          <w:rFonts w:ascii="Times New Roman" w:eastAsia="Calibri" w:hAnsi="Times New Roman" w:cs="Times New Roman"/>
          <w:sz w:val="24"/>
          <w:szCs w:val="24"/>
        </w:rPr>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A140724" w14:textId="77777777" w:rsidR="003D6512" w:rsidRPr="003027C9" w:rsidRDefault="003D6512" w:rsidP="008E58C4">
      <w:pPr>
        <w:spacing w:after="0" w:line="240" w:lineRule="auto"/>
        <w:ind w:firstLine="567"/>
        <w:jc w:val="both"/>
        <w:rPr>
          <w:rFonts w:ascii="Times New Roman" w:eastAsia="Calibri" w:hAnsi="Times New Roman" w:cs="Times New Roman"/>
          <w:sz w:val="24"/>
          <w:szCs w:val="24"/>
        </w:rPr>
      </w:pPr>
      <w:r w:rsidRPr="003027C9">
        <w:rPr>
          <w:rFonts w:ascii="Times New Roman" w:eastAsia="Calibri" w:hAnsi="Times New Roman" w:cs="Times New Roman"/>
          <w:sz w:val="24"/>
          <w:szCs w:val="24"/>
        </w:rPr>
        <w:t>3.9. В случае неисполнения (ненадлежащего исполнения) обязательств по настоящему Контракту со стороны Подрядчика, оплата Заказчиком по Контракту будет осуществлена путем выплаты Подрядчику суммы, уменьшенной на сумму неустойки (штрафов, пени), предусмотренной настоящим Контрактом.</w:t>
      </w:r>
    </w:p>
    <w:p w14:paraId="4D62CC8A" w14:textId="77777777" w:rsidR="008E58C4" w:rsidRPr="003027C9" w:rsidRDefault="008E58C4" w:rsidP="008E58C4">
      <w:pPr>
        <w:spacing w:after="0" w:line="240" w:lineRule="auto"/>
        <w:ind w:firstLine="567"/>
        <w:jc w:val="both"/>
        <w:rPr>
          <w:rFonts w:ascii="Times New Roman" w:eastAsia="Times New Roman" w:hAnsi="Times New Roman" w:cs="Times New Roman"/>
          <w:b/>
          <w:sz w:val="24"/>
          <w:szCs w:val="24"/>
          <w:lang w:eastAsia="ru-RU"/>
        </w:rPr>
      </w:pPr>
    </w:p>
    <w:p w14:paraId="624DA984" w14:textId="77777777" w:rsidR="008E58C4" w:rsidRPr="008E58C4" w:rsidRDefault="008E58C4" w:rsidP="002C6C53">
      <w:pPr>
        <w:spacing w:after="0" w:line="240" w:lineRule="auto"/>
        <w:jc w:val="center"/>
        <w:rPr>
          <w:rFonts w:ascii="Times New Roman" w:eastAsia="Times New Roman" w:hAnsi="Times New Roman" w:cs="Times New Roman"/>
          <w:b/>
          <w:sz w:val="24"/>
          <w:szCs w:val="24"/>
          <w:lang w:eastAsia="ru-RU"/>
        </w:rPr>
      </w:pPr>
      <w:r w:rsidRPr="003027C9">
        <w:rPr>
          <w:rFonts w:ascii="Times New Roman" w:eastAsia="Times New Roman" w:hAnsi="Times New Roman" w:cs="Times New Roman"/>
          <w:b/>
          <w:sz w:val="24"/>
          <w:szCs w:val="24"/>
          <w:lang w:eastAsia="ru-RU"/>
        </w:rPr>
        <w:t>4. Порядок приемки выполненных работ</w:t>
      </w:r>
    </w:p>
    <w:p w14:paraId="586D0F8F" w14:textId="77777777" w:rsidR="008E58C4" w:rsidRPr="008E58C4" w:rsidRDefault="008E58C4" w:rsidP="008E58C4">
      <w:pPr>
        <w:spacing w:after="0" w:line="240" w:lineRule="auto"/>
        <w:ind w:firstLine="708"/>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6.1. Подрядчик в течение 3 (трех) рабочих дней с момента завершения всех видов работ по настоящему Контракту представляет Заказчику акт приемки выполненных работ </w:t>
      </w:r>
      <w:bookmarkStart w:id="9" w:name="_Hlk17203416"/>
      <w:r w:rsidRPr="008E58C4">
        <w:rPr>
          <w:rFonts w:ascii="Times New Roman" w:eastAsia="Times New Roman" w:hAnsi="Times New Roman" w:cs="Times New Roman"/>
          <w:sz w:val="24"/>
          <w:szCs w:val="24"/>
          <w:lang w:eastAsia="ru-RU"/>
        </w:rPr>
        <w:t xml:space="preserve">(Приложение №2 к Контракту) </w:t>
      </w:r>
      <w:bookmarkEnd w:id="9"/>
      <w:r w:rsidRPr="008E58C4">
        <w:rPr>
          <w:rFonts w:ascii="Times New Roman" w:eastAsia="Times New Roman" w:hAnsi="Times New Roman" w:cs="Times New Roman"/>
          <w:sz w:val="24"/>
          <w:szCs w:val="24"/>
          <w:lang w:eastAsia="ru-RU"/>
        </w:rPr>
        <w:t xml:space="preserve">и разработанную </w:t>
      </w:r>
      <w:r w:rsidR="003D6512">
        <w:rPr>
          <w:rFonts w:ascii="Times New Roman" w:eastAsia="Times New Roman" w:hAnsi="Times New Roman" w:cs="Times New Roman"/>
          <w:sz w:val="24"/>
          <w:szCs w:val="24"/>
          <w:lang w:eastAsia="ru-RU"/>
        </w:rPr>
        <w:t xml:space="preserve">техническую документацию. </w:t>
      </w:r>
    </w:p>
    <w:p w14:paraId="6AFABC49" w14:textId="77777777" w:rsidR="008E58C4" w:rsidRPr="008E58C4" w:rsidRDefault="008E58C4" w:rsidP="008E58C4">
      <w:pPr>
        <w:spacing w:after="0" w:line="240" w:lineRule="auto"/>
        <w:ind w:firstLine="709"/>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6.2. Заказчик в течение 5 (пяти) рабочих дней со дня получения акта приемки выполненных работ принимает выполненные работы, проверяет и подписывает представленные документы, либо направляет мотивированный отказ. В случае отказа в подписании акта приемки выполненных работ Заказчик письменно уведомляет Подрядчика с указанием причины отказа в срок, установленный настоящим пунктом.</w:t>
      </w:r>
    </w:p>
    <w:p w14:paraId="30162678" w14:textId="77777777" w:rsidR="008E58C4" w:rsidRPr="008E58C4" w:rsidRDefault="008E58C4" w:rsidP="008E58C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6.3. Заказчик и Подрядчик назначают своих представителей, которые осуществляют приемку и сдачу выполненных работ.</w:t>
      </w:r>
    </w:p>
    <w:p w14:paraId="5CCE9D70" w14:textId="77777777" w:rsidR="008E58C4" w:rsidRPr="008E58C4" w:rsidRDefault="008E58C4" w:rsidP="008E58C4">
      <w:pPr>
        <w:spacing w:after="0" w:line="240" w:lineRule="auto"/>
        <w:ind w:firstLine="709"/>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bCs/>
          <w:sz w:val="24"/>
          <w:szCs w:val="24"/>
          <w:lang w:eastAsia="ru-RU"/>
        </w:rPr>
        <w:t xml:space="preserve">6.4. Уполномоченный </w:t>
      </w:r>
      <w:r w:rsidRPr="008E58C4">
        <w:rPr>
          <w:rFonts w:ascii="Times New Roman" w:eastAsia="Times New Roman" w:hAnsi="Times New Roman" w:cs="Times New Roman"/>
          <w:sz w:val="24"/>
          <w:szCs w:val="24"/>
          <w:lang w:eastAsia="ru-RU"/>
        </w:rPr>
        <w:t xml:space="preserve">Заказчиком </w:t>
      </w:r>
      <w:r w:rsidRPr="008E58C4">
        <w:rPr>
          <w:rFonts w:ascii="Times New Roman" w:eastAsia="Times New Roman" w:hAnsi="Times New Roman" w:cs="Times New Roman"/>
          <w:bCs/>
          <w:sz w:val="24"/>
          <w:szCs w:val="24"/>
          <w:lang w:eastAsia="ru-RU"/>
        </w:rPr>
        <w:t>представитель имеет право беспрепятственного доступа ко всем видам работ в течение всего периода их выполнения и в любое время их производства.</w:t>
      </w:r>
      <w:r w:rsidRPr="008E58C4">
        <w:rPr>
          <w:rFonts w:ascii="Times New Roman" w:eastAsia="Times New Roman" w:hAnsi="Times New Roman" w:cs="Times New Roman"/>
          <w:iCs/>
          <w:sz w:val="24"/>
          <w:szCs w:val="24"/>
          <w:lang w:eastAsia="ru-RU"/>
        </w:rPr>
        <w:t xml:space="preserve">   </w:t>
      </w:r>
    </w:p>
    <w:p w14:paraId="7D7AB557" w14:textId="77777777" w:rsidR="008E58C4" w:rsidRPr="008E58C4" w:rsidRDefault="008E58C4" w:rsidP="008E58C4">
      <w:pPr>
        <w:spacing w:after="0" w:line="240" w:lineRule="auto"/>
        <w:ind w:firstLine="708"/>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6.5. 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проводится течение 5 (пяти) рабочих дней с момента получения акта приемки выполненных работ, которая оформляется в виде заключения до подписания акта приемки выполненных работ.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выбор которых осуществляется в соответствии с действующим законодательством РФ.</w:t>
      </w:r>
    </w:p>
    <w:p w14:paraId="678BBAC5" w14:textId="77777777" w:rsidR="008E58C4" w:rsidRPr="00E955C1" w:rsidRDefault="008E58C4" w:rsidP="008E58C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6.6. В случае, если Заказчиком будут обнаружены некачественно выполненные работы, то Подрядчик своими силами и без увеличения стоимости выполняемых работ обязан в установленный Заказчиком срок устранить недостатки </w:t>
      </w:r>
      <w:r w:rsidRPr="00E955C1">
        <w:rPr>
          <w:rFonts w:ascii="Times New Roman" w:eastAsia="Times New Roman" w:hAnsi="Times New Roman" w:cs="Times New Roman"/>
          <w:sz w:val="24"/>
          <w:szCs w:val="24"/>
          <w:lang w:eastAsia="ru-RU"/>
        </w:rPr>
        <w:t>выполненных работ для обеспечения их надлежащего качества.</w:t>
      </w:r>
    </w:p>
    <w:p w14:paraId="7689149E" w14:textId="77777777" w:rsidR="000D53E6" w:rsidRPr="00E955C1" w:rsidRDefault="000D53E6" w:rsidP="000D53E6">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 xml:space="preserve">6.7. Оформление акта приемки выполненных работ </w:t>
      </w:r>
      <w:r w:rsidR="0070776C" w:rsidRPr="00E955C1">
        <w:rPr>
          <w:rFonts w:ascii="Times New Roman" w:eastAsia="Times New Roman" w:hAnsi="Times New Roman" w:cs="Times New Roman"/>
          <w:sz w:val="24"/>
          <w:szCs w:val="24"/>
          <w:lang w:eastAsia="ru-RU"/>
        </w:rPr>
        <w:t xml:space="preserve">(Приложение №2 к Контракту) </w:t>
      </w:r>
      <w:r w:rsidRPr="00E955C1">
        <w:rPr>
          <w:rFonts w:ascii="Times New Roman" w:eastAsia="Times New Roman" w:hAnsi="Times New Roman" w:cs="Times New Roman"/>
          <w:sz w:val="24"/>
          <w:szCs w:val="24"/>
          <w:lang w:eastAsia="ru-RU"/>
        </w:rPr>
        <w:t>осуществляется после предоставления Подрядчиком обеспечения гарантийных обязательств в порядке и в сроки, установленные Контрактом.</w:t>
      </w:r>
    </w:p>
    <w:p w14:paraId="03E8F7AD" w14:textId="77777777" w:rsidR="0070776C" w:rsidRPr="00E955C1" w:rsidRDefault="0070776C" w:rsidP="000D53E6">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1B724825" w14:textId="77777777" w:rsidR="008E58C4" w:rsidRPr="00E955C1" w:rsidRDefault="008E58C4" w:rsidP="008E58C4">
      <w:pPr>
        <w:keepNext/>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E955C1">
        <w:rPr>
          <w:rFonts w:ascii="Times New Roman" w:eastAsia="Times New Roman" w:hAnsi="Times New Roman" w:cs="Times New Roman"/>
          <w:b/>
          <w:bCs/>
          <w:sz w:val="24"/>
          <w:szCs w:val="24"/>
          <w:lang w:eastAsia="ru-RU"/>
        </w:rPr>
        <w:t>5. Ответственность Сторон</w:t>
      </w:r>
    </w:p>
    <w:p w14:paraId="0A4671EF"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bookmarkStart w:id="10" w:name="_Hlk530057357"/>
      <w:r w:rsidRPr="00E955C1">
        <w:rPr>
          <w:rFonts w:ascii="Times New Roman" w:eastAsia="Times New Roman" w:hAnsi="Times New Roman" w:cs="Times New Roman"/>
          <w:sz w:val="24"/>
          <w:szCs w:val="24"/>
          <w:lang w:eastAsia="zh-CN"/>
        </w:rPr>
        <w:t>5.1.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14:paraId="4B8DA408"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3DAA851"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5.3. Размер штрафа устанавливается в порядке, установленном пунктами 5.4 – 5.10 настоящего раздела,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14:paraId="4677E3FF"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 xml:space="preserve">5.4.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w:t>
      </w:r>
      <w:r w:rsidRPr="00E955C1">
        <w:rPr>
          <w:rFonts w:ascii="Times New Roman" w:eastAsia="Times New Roman" w:hAnsi="Times New Roman" w:cs="Times New Roman"/>
          <w:sz w:val="24"/>
          <w:szCs w:val="24"/>
          <w:lang w:eastAsia="zh-CN"/>
        </w:rPr>
        <w:lastRenderedPageBreak/>
        <w:t>(в том числе гарантийного обязательства), предусмотренных Контрактом, Подрядчик уплачивает штраф в размере (за исключением случаев, предусмотренных пунктами 5.5 – 5.9 настоящего раздела):</w:t>
      </w:r>
    </w:p>
    <w:p w14:paraId="00728CCD"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а) 10 процентов цены Контракта (этапа) в случае, если цена Контракта (этапа) не превышает 3 млн. рублей;</w:t>
      </w:r>
    </w:p>
    <w:p w14:paraId="45903BCF"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б) 5 процентов цены Контракта (этапа) в случае, если цена Контракта (этапа) составляет от 3 млн. рублей до 50 млн. рублей (включительно);</w:t>
      </w:r>
    </w:p>
    <w:p w14:paraId="49535BE7"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в) 1 процент цены Контракта (этапа) в случае, если цена Контракта (этапа) составляет от 50 млн. рублей до 100 млн. рублей (включительно);</w:t>
      </w:r>
    </w:p>
    <w:p w14:paraId="1DF97AD9"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г) 0,5 процента цены Контракта (этапа) в случае, если цена Контракта (этапа) составляет от 100 млн. рублей до 500 млн. рублей (включительно);</w:t>
      </w:r>
    </w:p>
    <w:p w14:paraId="06EA86B7"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д) 0,4 процента цены Контракта (этапа) в случае, если цена Контракта (этапа) составляет от 500 млн. рублей до 1 млрд. рублей (включительно);</w:t>
      </w:r>
    </w:p>
    <w:p w14:paraId="6E3ED094"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е) 0,3 процента цены Контракта (этапа) в случае, если цена Контракта (этапа) составляет от 1 млрд. рублей до 2 млрд. рублей (включительно);</w:t>
      </w:r>
    </w:p>
    <w:p w14:paraId="7AD49D25"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ж) 0,25 процента цены Контракта (этапа) в случае, если цена Контракта (этапа) составляет от 2 млрд. рублей до 5 млрд. рублей (включительно);</w:t>
      </w:r>
    </w:p>
    <w:p w14:paraId="499D9D7C"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з) 0,2 процента цены Контракта (этапа) в случае, если цена Контракта (этапа) составляет от 5 млрд. рублей до 10 млрд. рублей (включительно);</w:t>
      </w:r>
    </w:p>
    <w:p w14:paraId="3EAF806E"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и) 0,1 процента цены Контракта (этапа) в случае, если цена Контракта (этапа) превышает 10 млрд. рублей.</w:t>
      </w:r>
    </w:p>
    <w:p w14:paraId="6DDEC264"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 xml:space="preserve">5.5.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Исполнителя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Подрядчик уплачивает штраф в размере </w:t>
      </w:r>
      <w:r w:rsidRPr="00E955C1">
        <w:rPr>
          <w:rFonts w:ascii="Times New Roman" w:eastAsia="Times New Roman" w:hAnsi="Times New Roman" w:cs="Times New Roman"/>
          <w:sz w:val="24"/>
          <w:szCs w:val="24"/>
          <w:lang w:eastAsia="ru-RU"/>
        </w:rPr>
        <w:t>1 процента цены контракта (этапа), но не более 5 тыс. рублей и не менее 1 тыс. рублей.</w:t>
      </w:r>
    </w:p>
    <w:p w14:paraId="15D46CA5"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 xml:space="preserve">5.6.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8" w:history="1">
        <w:r w:rsidRPr="00E955C1">
          <w:rPr>
            <w:rFonts w:ascii="Times New Roman" w:eastAsia="Times New Roman" w:hAnsi="Times New Roman" w:cs="Times New Roman"/>
            <w:sz w:val="24"/>
            <w:szCs w:val="24"/>
            <w:lang w:eastAsia="zh-CN"/>
          </w:rPr>
          <w:t>законом</w:t>
        </w:r>
      </w:hyperlink>
      <w:r w:rsidRPr="00E955C1">
        <w:rPr>
          <w:rFonts w:ascii="Times New Roman" w:eastAsia="Times New Roman" w:hAnsi="Times New Roman" w:cs="Times New Roman"/>
          <w:sz w:val="24"/>
          <w:szCs w:val="24"/>
          <w:lang w:eastAsia="zh-CN"/>
        </w:rPr>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подлежит оплате Подрядчиком в размере:</w:t>
      </w:r>
    </w:p>
    <w:p w14:paraId="1158A23A"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а) в случае, если цена контракта не превышает начальную (максимальную) цену контракта;</w:t>
      </w:r>
    </w:p>
    <w:p w14:paraId="10544BF6"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10 процентов начальной (максимальной) цены контракта, если цена контракта не превышает 3 млн. рублей;</w:t>
      </w:r>
    </w:p>
    <w:p w14:paraId="0CF2DB63"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5 процентов начальной (максимальной) цены контракта, если цена контракта составляет от 3 млн. рублей до 50 млн. рублей (включительно);</w:t>
      </w:r>
    </w:p>
    <w:p w14:paraId="5BD70F39"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14:paraId="646FE8A1"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б) в случае, если цена контракта превышает начальную (максимальную) цену контракта:</w:t>
      </w:r>
    </w:p>
    <w:p w14:paraId="343C4A0C"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10 процентов цены контракта, если цена контракта не превышает 3 млн. рублей;</w:t>
      </w:r>
    </w:p>
    <w:p w14:paraId="07F174DF"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5 процентов цены контракта, если цена контракта составляет от 3 млн. рублей до 50 млн. рублей (включительно);</w:t>
      </w:r>
    </w:p>
    <w:p w14:paraId="551D3F90" w14:textId="77777777" w:rsidR="0070776C" w:rsidRPr="00E955C1" w:rsidRDefault="0070776C" w:rsidP="0070776C">
      <w:pPr>
        <w:widowControl w:val="0"/>
        <w:suppressAutoHyphens/>
        <w:spacing w:after="0" w:line="240" w:lineRule="atLeast"/>
        <w:ind w:firstLine="709"/>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1 процент цены контракта, если цена контракта составляет от 50 млн. рублей до 100 млн. рублей (включительно</w:t>
      </w:r>
      <w:r w:rsidRPr="00E955C1">
        <w:rPr>
          <w:rFonts w:ascii="Times New Roman" w:eastAsia="Times New Roman" w:hAnsi="Times New Roman" w:cs="Times New Roman"/>
          <w:sz w:val="24"/>
          <w:szCs w:val="24"/>
          <w:lang w:eastAsia="zh-CN"/>
        </w:rPr>
        <w:t>.</w:t>
      </w:r>
    </w:p>
    <w:p w14:paraId="5E1C6C20"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Подрядчик уплачивает штраф (при наличии в Контракте таких обязательств) в размере:</w:t>
      </w:r>
    </w:p>
    <w:p w14:paraId="036CE849"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а) 1000 рублей, если цена Контракта не превышает 3 млн. рублей;</w:t>
      </w:r>
    </w:p>
    <w:p w14:paraId="0417F823"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14:paraId="2697125C"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lastRenderedPageBreak/>
        <w:t>в) 10000 рублей, если цена Контракта составляет от 50 млн. рублей до 100 млн. рублей (включительно);</w:t>
      </w:r>
    </w:p>
    <w:p w14:paraId="0CA81D61"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г) 100000 рублей, если цена контракта превышает 100 млн. рублей.</w:t>
      </w:r>
    </w:p>
    <w:p w14:paraId="287BD06E"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14:paraId="30F7DCA9"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14:paraId="2FD90AEC"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Заказчик уплачивает штраф в размере:</w:t>
      </w:r>
    </w:p>
    <w:p w14:paraId="3484DD2C"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а) 1000 рублей, если цена Контракта не превышает 3 млн. рублей (включительно);</w:t>
      </w:r>
    </w:p>
    <w:p w14:paraId="6825A7DD"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14:paraId="07A5C30C"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14:paraId="7D385D33"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г) 100000 рублей, если цена Контракта превышает 100 млн. рублей.</w:t>
      </w:r>
    </w:p>
    <w:p w14:paraId="765C766B"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5.11.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r w:rsidRPr="00E955C1">
        <w:rPr>
          <w:rFonts w:ascii="Times New Roman" w:eastAsia="Times New Roman" w:hAnsi="Times New Roman" w:cs="Times New Roman"/>
          <w:sz w:val="24"/>
          <w:szCs w:val="24"/>
          <w:lang w:eastAsia="ru-RU"/>
        </w:rPr>
        <w:t>, за исключением случаев, если законодательством Российской Федерации установлен иной порядок начисления пени</w:t>
      </w:r>
      <w:r w:rsidRPr="00E955C1">
        <w:rPr>
          <w:rFonts w:ascii="Times New Roman" w:eastAsia="Times New Roman" w:hAnsi="Times New Roman" w:cs="Times New Roman"/>
          <w:sz w:val="24"/>
          <w:szCs w:val="24"/>
          <w:lang w:eastAsia="zh-CN"/>
        </w:rPr>
        <w:t>.</w:t>
      </w:r>
    </w:p>
    <w:p w14:paraId="5437E1AD"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5.12.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7ED99EF5"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5.13.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7DB41988" w14:textId="77777777" w:rsidR="0070776C" w:rsidRPr="00E955C1" w:rsidRDefault="0070776C" w:rsidP="0070776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955C1">
        <w:rPr>
          <w:rFonts w:ascii="Times New Roman" w:eastAsia="Times New Roman" w:hAnsi="Times New Roman" w:cs="Times New Roman"/>
          <w:sz w:val="24"/>
          <w:szCs w:val="24"/>
          <w:lang w:eastAsia="zh-CN"/>
        </w:rPr>
        <w:t>5.14. Размеры штрафов, предусмотренные пунктами 5.4 - 5.9 настоящего раздела подлежат применению, за исключением случаев, если законодательством Российской Федерации установлен иной порядок начисления штрафов.</w:t>
      </w:r>
    </w:p>
    <w:bookmarkEnd w:id="10"/>
    <w:p w14:paraId="0144726B" w14:textId="77777777" w:rsidR="008E58C4" w:rsidRPr="00E955C1" w:rsidRDefault="008E58C4" w:rsidP="008E58C4">
      <w:pPr>
        <w:spacing w:after="0" w:line="240" w:lineRule="auto"/>
        <w:jc w:val="both"/>
        <w:rPr>
          <w:rFonts w:ascii="Times New Roman" w:eastAsia="Times New Roman" w:hAnsi="Times New Roman" w:cs="Times New Roman"/>
          <w:sz w:val="24"/>
          <w:szCs w:val="24"/>
          <w:lang w:eastAsia="ru-RU"/>
        </w:rPr>
      </w:pPr>
    </w:p>
    <w:p w14:paraId="39E617A9" w14:textId="77777777" w:rsidR="008E58C4" w:rsidRPr="00E955C1" w:rsidRDefault="008E58C4" w:rsidP="008E58C4">
      <w:pPr>
        <w:autoSpaceDE w:val="0"/>
        <w:spacing w:after="0" w:line="240" w:lineRule="auto"/>
        <w:ind w:firstLine="567"/>
        <w:jc w:val="center"/>
        <w:rPr>
          <w:rFonts w:ascii="Times New Roman" w:eastAsia="Times New Roman" w:hAnsi="Times New Roman" w:cs="Times New Roman"/>
          <w:b/>
          <w:bCs/>
          <w:sz w:val="24"/>
          <w:szCs w:val="24"/>
          <w:lang w:eastAsia="ru-RU"/>
        </w:rPr>
      </w:pPr>
      <w:r w:rsidRPr="00E955C1">
        <w:rPr>
          <w:rFonts w:ascii="Times New Roman" w:eastAsia="Times New Roman" w:hAnsi="Times New Roman" w:cs="Times New Roman"/>
          <w:b/>
          <w:bCs/>
          <w:sz w:val="24"/>
          <w:szCs w:val="24"/>
          <w:lang w:eastAsia="ru-RU"/>
        </w:rPr>
        <w:t>6. Обстоятельства непреодолимой силы</w:t>
      </w:r>
    </w:p>
    <w:p w14:paraId="4B268F5A"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6.1. Стороны освобождаются от ответственности за полное</w:t>
      </w:r>
      <w:r w:rsidRPr="008E58C4">
        <w:rPr>
          <w:rFonts w:ascii="Times New Roman" w:eastAsia="Times New Roman" w:hAnsi="Times New Roman" w:cs="Times New Roman"/>
          <w:sz w:val="24"/>
          <w:szCs w:val="24"/>
          <w:lang w:eastAsia="ru-RU"/>
        </w:rPr>
        <w:t xml:space="preserve"> или частичное неисполнение своих обязательств по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онтракту, если их неисполнение явилось следствием обстоятельств непреодолимой силы.</w:t>
      </w:r>
    </w:p>
    <w:p w14:paraId="215656A6"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6.2. Под обстоятельствами непреодолимой силы понимают такие обстоятельства, которые возникли после заключения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 xml:space="preserve">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онтракту и подтверждены соответствующими уполномоченными органами.</w:t>
      </w:r>
    </w:p>
    <w:p w14:paraId="0846E7D0"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6.3.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14:paraId="2337D14F"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6.4. Если, по мнению Сторон, исполнение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 xml:space="preserve">онтракта может быть продолжено в порядке, действовавшем до возникновения обстоятельств непреодолимой силы, то срок исполнения обязательств по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онтракту продлевается соразмерно времени, которое необходимо для учета действия этих обстоятельств и их последствий.</w:t>
      </w:r>
    </w:p>
    <w:p w14:paraId="2F6586C3"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p>
    <w:p w14:paraId="64EFB01E" w14:textId="77777777" w:rsidR="009B53BF" w:rsidRPr="003027C9" w:rsidRDefault="009B53BF" w:rsidP="009B53BF">
      <w:pPr>
        <w:keepNext/>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027C9">
        <w:rPr>
          <w:rFonts w:ascii="Times New Roman" w:eastAsia="Times New Roman" w:hAnsi="Times New Roman" w:cs="Times New Roman"/>
          <w:b/>
          <w:sz w:val="24"/>
          <w:szCs w:val="24"/>
          <w:lang w:eastAsia="ru-RU"/>
        </w:rPr>
        <w:lastRenderedPageBreak/>
        <w:t>11. Обеспечение исполнения контракта и гарантийных обязательств</w:t>
      </w:r>
    </w:p>
    <w:p w14:paraId="5A446176" w14:textId="77777777" w:rsidR="009B53BF" w:rsidRPr="003027C9" w:rsidRDefault="009B53BF" w:rsidP="009B53BF">
      <w:pPr>
        <w:keepNext/>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11.1. 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14:paraId="0C5BE1A8" w14:textId="77777777" w:rsidR="009B53BF" w:rsidRPr="003027C9" w:rsidRDefault="009B53BF" w:rsidP="000D53E6">
      <w:pPr>
        <w:pStyle w:val="a3"/>
        <w:numPr>
          <w:ilvl w:val="0"/>
          <w:numId w:val="17"/>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выполнение работ надлежащего качества; </w:t>
      </w:r>
    </w:p>
    <w:p w14:paraId="3BECB230" w14:textId="77777777" w:rsidR="009B53BF" w:rsidRPr="003027C9" w:rsidRDefault="009B53BF" w:rsidP="000D53E6">
      <w:pPr>
        <w:pStyle w:val="a3"/>
        <w:numPr>
          <w:ilvl w:val="0"/>
          <w:numId w:val="17"/>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выполнение работ в установленные Контрактом сроки.</w:t>
      </w:r>
    </w:p>
    <w:p w14:paraId="027CB235"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11.2. 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04CD5BC5"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11.3. Срок действия банковской гарантии, обеспечивающей исполнение Контракта,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«О контрактной системе в сфере закупок товаров, работ, услуг для обеспечения государственных и муниципальных нужд».</w:t>
      </w:r>
    </w:p>
    <w:p w14:paraId="5546571B"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11.4. Обеспеченные внесенными денежными средствами обязательства прекращаются:</w:t>
      </w:r>
    </w:p>
    <w:p w14:paraId="06887CAC" w14:textId="77777777" w:rsidR="009B53BF" w:rsidRPr="003027C9" w:rsidRDefault="009B53BF" w:rsidP="000D53E6">
      <w:pPr>
        <w:pStyle w:val="a3"/>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надлежащим исполнением обязательства;</w:t>
      </w:r>
    </w:p>
    <w:p w14:paraId="3D237CD2" w14:textId="77777777" w:rsidR="009B53BF" w:rsidRPr="003027C9" w:rsidRDefault="009B53BF" w:rsidP="000D53E6">
      <w:pPr>
        <w:pStyle w:val="a3"/>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14:paraId="15784FD2" w14:textId="77777777" w:rsidR="009B53BF" w:rsidRPr="003027C9" w:rsidRDefault="009B53BF" w:rsidP="000D53E6">
      <w:pPr>
        <w:pStyle w:val="a3"/>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по иным основаниям, предусмотренным законодательством Российской Федерации.</w:t>
      </w:r>
    </w:p>
    <w:p w14:paraId="439AE25D"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11.5. Подрядчик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обязан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За каждый день просрочки исполнения Подрядчиком обязательства, предусмотренного настоящим пунктом контракта, начисляется пеня в размере, определённом в порядке, установленном в соответствии с пунктом </w:t>
      </w:r>
      <w:r w:rsidR="00E9297A" w:rsidRPr="003027C9">
        <w:rPr>
          <w:rFonts w:ascii="Times New Roman" w:eastAsia="Times New Roman" w:hAnsi="Times New Roman" w:cs="Times New Roman"/>
          <w:bCs/>
          <w:sz w:val="24"/>
          <w:szCs w:val="24"/>
          <w:lang w:eastAsia="ru-RU"/>
        </w:rPr>
        <w:t>5</w:t>
      </w:r>
      <w:r w:rsidRPr="003027C9">
        <w:rPr>
          <w:rFonts w:ascii="Times New Roman" w:eastAsia="Times New Roman" w:hAnsi="Times New Roman" w:cs="Times New Roman"/>
          <w:bCs/>
          <w:sz w:val="24"/>
          <w:szCs w:val="24"/>
          <w:lang w:eastAsia="ru-RU"/>
        </w:rPr>
        <w:t>.11. Контракта.</w:t>
      </w:r>
    </w:p>
    <w:p w14:paraId="27EAD0AB"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11.6. В ходе исполнения контракта размер обеспечения исполнения контракта подлежит уменьшению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14:paraId="76540383"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11.7.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017BF2A"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11.8. Денежные средства, внесенные в качестве обеспечения исполнения контракта, в том числе часть такого обеспечения в случае уменьшения размера обеспечения исполнения контракта в ходе исполнения контракта, по заявлению (письменному требованию) Подрядчика возвращаются ему Заказчиком в течение 30 дней с даты исполнения Подрядчиком обязательств, предусмотренных Контрактом, а в случае установления Заказчиком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 в течение 15 дней с даты исполнения Подрядчиком обязательств, предусмотренных Контрактом. Денежные средства возвращаются на счет, указанный Подрядчиком в его письменном требовании.</w:t>
      </w:r>
    </w:p>
    <w:p w14:paraId="7A0D6A6C"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11.9.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FB8ABF7"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11.10. Подрядчик обязан предоставить обеспечение гарантийных обязательств в размере </w:t>
      </w:r>
      <w:r w:rsidR="000D53E6" w:rsidRPr="003027C9">
        <w:rPr>
          <w:rFonts w:ascii="Times New Roman" w:eastAsia="Times New Roman" w:hAnsi="Times New Roman" w:cs="Times New Roman"/>
          <w:bCs/>
          <w:sz w:val="24"/>
          <w:szCs w:val="24"/>
          <w:lang w:eastAsia="ru-RU"/>
        </w:rPr>
        <w:t>1</w:t>
      </w:r>
      <w:r w:rsidRPr="003027C9">
        <w:rPr>
          <w:rFonts w:ascii="Times New Roman" w:eastAsia="Times New Roman" w:hAnsi="Times New Roman" w:cs="Times New Roman"/>
          <w:bCs/>
          <w:sz w:val="24"/>
          <w:szCs w:val="24"/>
          <w:lang w:eastAsia="ru-RU"/>
        </w:rPr>
        <w:t xml:space="preserve"> % начальной (максимальной) цены </w:t>
      </w:r>
      <w:r w:rsidR="00E81109" w:rsidRPr="003027C9">
        <w:rPr>
          <w:rFonts w:ascii="Times New Roman" w:eastAsia="Times New Roman" w:hAnsi="Times New Roman" w:cs="Times New Roman"/>
          <w:bCs/>
          <w:sz w:val="24"/>
          <w:szCs w:val="24"/>
          <w:lang w:eastAsia="ru-RU"/>
        </w:rPr>
        <w:t>К</w:t>
      </w:r>
      <w:r w:rsidRPr="003027C9">
        <w:rPr>
          <w:rFonts w:ascii="Times New Roman" w:eastAsia="Times New Roman" w:hAnsi="Times New Roman" w:cs="Times New Roman"/>
          <w:bCs/>
          <w:sz w:val="24"/>
          <w:szCs w:val="24"/>
          <w:lang w:eastAsia="ru-RU"/>
        </w:rPr>
        <w:t xml:space="preserve">онтракта в любое время в течение срока исполнения </w:t>
      </w:r>
      <w:r w:rsidR="00E81109" w:rsidRPr="003027C9">
        <w:rPr>
          <w:rFonts w:ascii="Times New Roman" w:eastAsia="Times New Roman" w:hAnsi="Times New Roman" w:cs="Times New Roman"/>
          <w:bCs/>
          <w:sz w:val="24"/>
          <w:szCs w:val="24"/>
          <w:lang w:eastAsia="ru-RU"/>
        </w:rPr>
        <w:t>К</w:t>
      </w:r>
      <w:r w:rsidRPr="003027C9">
        <w:rPr>
          <w:rFonts w:ascii="Times New Roman" w:eastAsia="Times New Roman" w:hAnsi="Times New Roman" w:cs="Times New Roman"/>
          <w:bCs/>
          <w:sz w:val="24"/>
          <w:szCs w:val="24"/>
          <w:lang w:eastAsia="ru-RU"/>
        </w:rPr>
        <w:t xml:space="preserve">онтракта, </w:t>
      </w:r>
      <w:r w:rsidRPr="003027C9">
        <w:rPr>
          <w:rFonts w:ascii="Times New Roman" w:eastAsia="Times New Roman" w:hAnsi="Times New Roman" w:cs="Times New Roman"/>
          <w:bCs/>
          <w:sz w:val="24"/>
          <w:szCs w:val="24"/>
          <w:lang w:eastAsia="ru-RU"/>
        </w:rPr>
        <w:lastRenderedPageBreak/>
        <w:t>но не позднее дня оформления документа о приемке выполненной работы, влекущего за собой возникновение гарантийных обязательств.</w:t>
      </w:r>
    </w:p>
    <w:p w14:paraId="1AAA10F4"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11.11. 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09591B9D"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 xml:space="preserve">11.12. Срок действия банковской гарантии, обеспечивающей исполнение гарантийных обязательств, должен превышать предусмотренный </w:t>
      </w:r>
      <w:r w:rsidR="00E81109" w:rsidRPr="003027C9">
        <w:rPr>
          <w:rFonts w:ascii="Times New Roman" w:eastAsia="Times New Roman" w:hAnsi="Times New Roman" w:cs="Times New Roman"/>
          <w:bCs/>
          <w:sz w:val="24"/>
          <w:szCs w:val="24"/>
          <w:lang w:eastAsia="ru-RU"/>
        </w:rPr>
        <w:t>К</w:t>
      </w:r>
      <w:r w:rsidRPr="003027C9">
        <w:rPr>
          <w:rFonts w:ascii="Times New Roman" w:eastAsia="Times New Roman" w:hAnsi="Times New Roman" w:cs="Times New Roman"/>
          <w:bCs/>
          <w:sz w:val="24"/>
          <w:szCs w:val="24"/>
          <w:lang w:eastAsia="ru-RU"/>
        </w:rPr>
        <w:t>онтрактом срок исполнения таких обязательств не менее чем на один месяц, в том числе в случае его изменения в соответствии со статьей 95 Федерального закона «О контрактной системе в сфере закупок товаров, работ, услуг для обеспечения государственных и муниципальных нужд».</w:t>
      </w:r>
    </w:p>
    <w:p w14:paraId="3A8507A3" w14:textId="77777777" w:rsidR="009B53BF" w:rsidRPr="003027C9" w:rsidRDefault="009B53BF" w:rsidP="009B53BF">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3027C9">
        <w:rPr>
          <w:rFonts w:ascii="Times New Roman" w:eastAsia="Times New Roman" w:hAnsi="Times New Roman" w:cs="Times New Roman"/>
          <w:bCs/>
          <w:sz w:val="24"/>
          <w:szCs w:val="24"/>
          <w:lang w:eastAsia="ru-RU"/>
        </w:rPr>
        <w:t>11.13.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1C82DB7F" w14:textId="77777777" w:rsidR="008E58C4" w:rsidRPr="003027C9" w:rsidRDefault="008E58C4" w:rsidP="008E58C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632B6476" w14:textId="77777777" w:rsidR="008E58C4" w:rsidRPr="003027C9" w:rsidRDefault="008E58C4" w:rsidP="008E58C4">
      <w:pPr>
        <w:keepNext/>
        <w:spacing w:after="0" w:line="240" w:lineRule="auto"/>
        <w:ind w:firstLine="567"/>
        <w:jc w:val="center"/>
        <w:rPr>
          <w:rFonts w:ascii="Times New Roman" w:eastAsia="Times New Roman" w:hAnsi="Times New Roman" w:cs="Times New Roman"/>
          <w:b/>
          <w:bCs/>
          <w:iCs/>
          <w:sz w:val="24"/>
          <w:szCs w:val="24"/>
          <w:lang w:eastAsia="ru-RU"/>
        </w:rPr>
      </w:pPr>
      <w:r w:rsidRPr="003027C9">
        <w:rPr>
          <w:rFonts w:ascii="Times New Roman" w:eastAsia="Times New Roman" w:hAnsi="Times New Roman" w:cs="Times New Roman"/>
          <w:b/>
          <w:bCs/>
          <w:iCs/>
          <w:sz w:val="24"/>
          <w:szCs w:val="24"/>
          <w:lang w:eastAsia="ru-RU"/>
        </w:rPr>
        <w:t>8. Порядок разрешения споров, претензии Сторон</w:t>
      </w:r>
    </w:p>
    <w:p w14:paraId="12B9EE18"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bookmarkStart w:id="11" w:name="_Hlk514664941"/>
      <w:r w:rsidRPr="003027C9">
        <w:rPr>
          <w:rFonts w:ascii="Times New Roman" w:eastAsia="Times New Roman" w:hAnsi="Times New Roman" w:cs="Times New Roman"/>
          <w:sz w:val="24"/>
          <w:szCs w:val="24"/>
          <w:lang w:eastAsia="ru-RU"/>
        </w:rPr>
        <w:t>8.1. В   случае   возникновения   между   сторонами</w:t>
      </w:r>
      <w:r w:rsidRPr="008E58C4">
        <w:rPr>
          <w:rFonts w:ascii="Times New Roman" w:eastAsia="Times New Roman" w:hAnsi="Times New Roman" w:cs="Times New Roman"/>
          <w:sz w:val="24"/>
          <w:szCs w:val="24"/>
          <w:lang w:eastAsia="ru-RU"/>
        </w:rPr>
        <w:t xml:space="preserve">   споров   и   разногласий   в   ходе   исполнения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онтракта, до обращения с иском в арбитражный суд заинтересованная сторона направляет претензию. Срок рассмотрения претензии – 10 календарных дней.</w:t>
      </w:r>
    </w:p>
    <w:p w14:paraId="01EFBF6D"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8.2. При невозможности разрешения разногласий между сторонами путем переговоров, разногласия разрешаются в Арбитражном суде Удмуртской Республики в соответствии с   законодательством Российской Федерации.</w:t>
      </w:r>
    </w:p>
    <w:p w14:paraId="658F6E9E" w14:textId="77777777" w:rsidR="008E58C4" w:rsidRPr="008E58C4" w:rsidRDefault="008E58C4" w:rsidP="008E58C4">
      <w:pPr>
        <w:spacing w:after="0" w:line="240" w:lineRule="auto"/>
        <w:ind w:firstLine="567"/>
        <w:jc w:val="center"/>
        <w:rPr>
          <w:rFonts w:ascii="Times New Roman" w:eastAsia="Times New Roman" w:hAnsi="Times New Roman" w:cs="Times New Roman"/>
          <w:b/>
          <w:sz w:val="24"/>
          <w:szCs w:val="24"/>
          <w:lang w:eastAsia="ru-RU"/>
        </w:rPr>
      </w:pPr>
    </w:p>
    <w:p w14:paraId="4A93A22E" w14:textId="77777777" w:rsidR="008E58C4" w:rsidRPr="008E58C4" w:rsidRDefault="008E58C4" w:rsidP="008E58C4">
      <w:pPr>
        <w:keepNext/>
        <w:spacing w:after="0" w:line="240" w:lineRule="auto"/>
        <w:ind w:firstLine="567"/>
        <w:jc w:val="center"/>
        <w:rPr>
          <w:rFonts w:ascii="Times New Roman" w:eastAsia="Times New Roman" w:hAnsi="Times New Roman" w:cs="Times New Roman"/>
          <w:b/>
          <w:sz w:val="24"/>
          <w:szCs w:val="24"/>
          <w:lang w:eastAsia="ru-RU"/>
        </w:rPr>
      </w:pPr>
      <w:r w:rsidRPr="008E58C4">
        <w:rPr>
          <w:rFonts w:ascii="Times New Roman" w:eastAsia="Times New Roman" w:hAnsi="Times New Roman" w:cs="Times New Roman"/>
          <w:b/>
          <w:sz w:val="24"/>
          <w:szCs w:val="24"/>
          <w:lang w:eastAsia="ru-RU"/>
        </w:rPr>
        <w:t>9. Гарантии качества</w:t>
      </w:r>
    </w:p>
    <w:p w14:paraId="1CC19614" w14:textId="77777777" w:rsidR="008E58C4" w:rsidRPr="008E58C4" w:rsidRDefault="008E58C4" w:rsidP="008E58C4">
      <w:pPr>
        <w:keepNext/>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9.1. Подрядчик гарантирует соответствие выполненных работ условиям Контракта, технической документации, а также гарантирует качество работ в соответствии с требованиями законодательства и подзаконными нормативными актами. </w:t>
      </w:r>
    </w:p>
    <w:p w14:paraId="49A74F29" w14:textId="77777777" w:rsidR="008E58C4" w:rsidRPr="008E58C4" w:rsidRDefault="008E58C4" w:rsidP="008E58C4">
      <w:pPr>
        <w:spacing w:after="0" w:line="240" w:lineRule="auto"/>
        <w:ind w:firstLine="567"/>
        <w:jc w:val="both"/>
        <w:rPr>
          <w:rFonts w:ascii="Times New Roman" w:eastAsia="Times New Roman" w:hAnsi="Times New Roman" w:cs="Times New Roman"/>
          <w:color w:val="FF0000"/>
          <w:sz w:val="24"/>
          <w:szCs w:val="24"/>
          <w:lang w:eastAsia="ru-RU"/>
        </w:rPr>
      </w:pPr>
      <w:r w:rsidRPr="008E58C4">
        <w:rPr>
          <w:rFonts w:ascii="Times New Roman" w:eastAsia="Times New Roman" w:hAnsi="Times New Roman" w:cs="Times New Roman"/>
          <w:sz w:val="24"/>
          <w:szCs w:val="24"/>
          <w:lang w:eastAsia="ru-RU"/>
        </w:rPr>
        <w:t xml:space="preserve">9.2. Подрядчик несет ответственность за ошибочность принятых при проектировании решений, с даты подписания акта приемки выполненных работ в течение 36 месяцев, если не докажет, что они произошли не по его вине. </w:t>
      </w:r>
    </w:p>
    <w:p w14:paraId="3294C631"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9.3. В случае выявления нарушения обязательств, указанных в пункте 9.1 настоящего Контракта, Подрядчик обязан безвозмездно устранить недостатки в срок, установленный Заказчиком.</w:t>
      </w:r>
    </w:p>
    <w:p w14:paraId="108407AA"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9.4. Течение гарантийного срока прерывается на все время, со дня письменного уведомления об обнаружении недостатков до дня устранения их Подрядчиком.</w:t>
      </w:r>
    </w:p>
    <w:p w14:paraId="3426D1A3"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p>
    <w:bookmarkEnd w:id="11"/>
    <w:p w14:paraId="50451BA0" w14:textId="77777777" w:rsidR="008E58C4" w:rsidRPr="008E58C4" w:rsidRDefault="008E58C4" w:rsidP="008E58C4">
      <w:pPr>
        <w:spacing w:after="0" w:line="240" w:lineRule="auto"/>
        <w:jc w:val="center"/>
        <w:rPr>
          <w:rFonts w:ascii="Times New Roman" w:eastAsia="Times New Roman" w:hAnsi="Times New Roman" w:cs="Times New Roman"/>
          <w:b/>
          <w:bCs/>
          <w:iCs/>
          <w:sz w:val="24"/>
          <w:szCs w:val="24"/>
          <w:lang w:eastAsia="ru-RU"/>
        </w:rPr>
      </w:pPr>
      <w:r w:rsidRPr="008E58C4">
        <w:rPr>
          <w:rFonts w:ascii="Times New Roman" w:eastAsia="Times New Roman" w:hAnsi="Times New Roman" w:cs="Times New Roman"/>
          <w:b/>
          <w:bCs/>
          <w:iCs/>
          <w:sz w:val="24"/>
          <w:szCs w:val="24"/>
          <w:lang w:eastAsia="ru-RU"/>
        </w:rPr>
        <w:t>10. Прочие условия</w:t>
      </w:r>
    </w:p>
    <w:p w14:paraId="0641B8EC"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10.1. Контракт вступает в силу с момента его заключения в соответствии с законодательством Российской Федерации и действует по 31</w:t>
      </w:r>
      <w:r w:rsidRPr="008E58C4">
        <w:rPr>
          <w:rFonts w:ascii="Times New Roman" w:eastAsia="Times New Roman" w:hAnsi="Times New Roman" w:cs="Times New Roman"/>
          <w:bCs/>
          <w:sz w:val="24"/>
          <w:szCs w:val="24"/>
          <w:lang w:eastAsia="ru-RU"/>
        </w:rPr>
        <w:t xml:space="preserve"> декабря 2019 года (включительно)</w:t>
      </w:r>
      <w:r w:rsidRPr="008E58C4">
        <w:rPr>
          <w:rFonts w:ascii="Times New Roman" w:eastAsia="Times New Roman" w:hAnsi="Times New Roman" w:cs="Times New Roman"/>
          <w:sz w:val="24"/>
          <w:szCs w:val="24"/>
          <w:lang w:eastAsia="ru-RU"/>
        </w:rPr>
        <w:t>.</w:t>
      </w:r>
    </w:p>
    <w:p w14:paraId="225FE983"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10.2. Контракт может быть расторгнут по соглашению сторон, по решению суда, в случае одностороннего отказа стороны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 xml:space="preserve">онтракта от исполнения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онтракта в соответствии с гражданским законодательством и в порядке, предусмотренном Федеральным законом от 05.04.2013 №44-ФЗ «О контрактной системе в сфере закупок товаров, работ, работ для обеспечения государственных и муниципальных нужд».</w:t>
      </w:r>
    </w:p>
    <w:p w14:paraId="548E0DC5" w14:textId="77777777" w:rsidR="008E58C4" w:rsidRPr="008E58C4" w:rsidRDefault="008E58C4" w:rsidP="008E58C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10.3.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68B32DD5"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10.4. Окончание срока действия Контракта не влечет прекращение обязательств, принятых сторонами во исполнение Контракта.</w:t>
      </w:r>
    </w:p>
    <w:p w14:paraId="3CF23A77"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10.5. Адреса сторон, указанные в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 xml:space="preserve">онтракте, являются надлежащими для любых уведомлений и сообщений. Стороны обязуются письменно извещать друг друга об изменениях реквизитов, указанных в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 xml:space="preserve">онтракте, в течение </w:t>
      </w:r>
      <w:r w:rsidRPr="008E58C4">
        <w:rPr>
          <w:rFonts w:ascii="Times New Roman" w:eastAsia="Times New Roman" w:hAnsi="Times New Roman" w:cs="Times New Roman"/>
          <w:bCs/>
          <w:sz w:val="24"/>
          <w:szCs w:val="24"/>
          <w:lang w:eastAsia="ru-RU"/>
        </w:rPr>
        <w:t>5 рабочих дней со дня таких изменений</w:t>
      </w:r>
      <w:r w:rsidRPr="008E58C4">
        <w:rPr>
          <w:rFonts w:ascii="Times New Roman" w:eastAsia="Times New Roman" w:hAnsi="Times New Roman" w:cs="Times New Roman"/>
          <w:sz w:val="24"/>
          <w:szCs w:val="24"/>
          <w:lang w:eastAsia="ru-RU"/>
        </w:rPr>
        <w:t xml:space="preserve">. Такие изменения считаются вступившими в силу с даты получения другой стороной уведомления об этом изменении. Все риски, связанные с не уведомлением или возникшие в результате не </w:t>
      </w:r>
      <w:r w:rsidRPr="008E58C4">
        <w:rPr>
          <w:rFonts w:ascii="Times New Roman" w:eastAsia="Times New Roman" w:hAnsi="Times New Roman" w:cs="Times New Roman"/>
          <w:sz w:val="24"/>
          <w:szCs w:val="24"/>
          <w:lang w:eastAsia="ru-RU"/>
        </w:rPr>
        <w:lastRenderedPageBreak/>
        <w:t>уведомления, несет сторона, не исполнившая свои обязательства в соответствии с настоящим пунктом.</w:t>
      </w:r>
    </w:p>
    <w:p w14:paraId="33B9CB43"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10.6. По соглашению </w:t>
      </w:r>
      <w:r w:rsidRPr="003027C9">
        <w:rPr>
          <w:rFonts w:ascii="Times New Roman" w:eastAsia="Times New Roman" w:hAnsi="Times New Roman" w:cs="Times New Roman"/>
          <w:sz w:val="24"/>
          <w:szCs w:val="24"/>
          <w:lang w:eastAsia="ru-RU"/>
        </w:rPr>
        <w:t xml:space="preserve">сторон допускается изменение существенных условий </w:t>
      </w:r>
      <w:r w:rsidR="00E81109" w:rsidRPr="003027C9">
        <w:rPr>
          <w:rFonts w:ascii="Times New Roman" w:eastAsia="Times New Roman" w:hAnsi="Times New Roman" w:cs="Times New Roman"/>
          <w:sz w:val="24"/>
          <w:szCs w:val="24"/>
          <w:lang w:eastAsia="ru-RU"/>
        </w:rPr>
        <w:t>К</w:t>
      </w:r>
      <w:r w:rsidRPr="003027C9">
        <w:rPr>
          <w:rFonts w:ascii="Times New Roman" w:eastAsia="Times New Roman" w:hAnsi="Times New Roman" w:cs="Times New Roman"/>
          <w:sz w:val="24"/>
          <w:szCs w:val="24"/>
          <w:lang w:eastAsia="ru-RU"/>
        </w:rPr>
        <w:t>онтракта в случаях и в порядке, предусмотренных пунктами 2-</w:t>
      </w:r>
      <w:r w:rsidR="00E9297A" w:rsidRPr="003027C9">
        <w:rPr>
          <w:rFonts w:ascii="Times New Roman" w:eastAsia="Times New Roman" w:hAnsi="Times New Roman" w:cs="Times New Roman"/>
          <w:sz w:val="24"/>
          <w:szCs w:val="24"/>
          <w:lang w:eastAsia="ru-RU"/>
        </w:rPr>
        <w:t>10</w:t>
      </w:r>
      <w:r w:rsidRPr="003027C9">
        <w:rPr>
          <w:rFonts w:ascii="Times New Roman" w:eastAsia="Times New Roman" w:hAnsi="Times New Roman" w:cs="Times New Roman"/>
          <w:sz w:val="24"/>
          <w:szCs w:val="24"/>
          <w:lang w:eastAsia="ru-RU"/>
        </w:rPr>
        <w:t xml:space="preserve"> части 1 статьи 95 Федерального закона от 05.04.2013 № 44-ФЗ «О контрактной системе в сфере закупок товаров</w:t>
      </w:r>
      <w:r w:rsidRPr="008E58C4">
        <w:rPr>
          <w:rFonts w:ascii="Times New Roman" w:eastAsia="Times New Roman" w:hAnsi="Times New Roman" w:cs="Times New Roman"/>
          <w:sz w:val="24"/>
          <w:szCs w:val="24"/>
          <w:lang w:eastAsia="ru-RU"/>
        </w:rPr>
        <w:t>, работ, работ для обеспечения государственных и муниципальных нужд».</w:t>
      </w:r>
    </w:p>
    <w:p w14:paraId="79B78F9F"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10.7. При исполнении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14:paraId="120DAF24" w14:textId="77777777" w:rsidR="008E58C4" w:rsidRPr="00E955C1"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10.8. Все изменения и дополнения к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 xml:space="preserve">онтракту имеют силу, если они подписаны обеими сторонами, в случаях, если такие изменения и дополнения допускаются законодательством </w:t>
      </w:r>
      <w:r w:rsidRPr="00E955C1">
        <w:rPr>
          <w:rFonts w:ascii="Times New Roman" w:eastAsia="Times New Roman" w:hAnsi="Times New Roman" w:cs="Times New Roman"/>
          <w:sz w:val="24"/>
          <w:szCs w:val="24"/>
          <w:lang w:eastAsia="ru-RU"/>
        </w:rPr>
        <w:t>Российской Федерации.</w:t>
      </w:r>
    </w:p>
    <w:p w14:paraId="175D7598" w14:textId="77777777" w:rsidR="00334A35" w:rsidRPr="00E955C1" w:rsidRDefault="008E58C4" w:rsidP="00334A35">
      <w:pPr>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 xml:space="preserve">10.9. По требованию Заказчика Подрядчик обязан предоставлять достоверную информацию о ходе исполнения своих обязательств по </w:t>
      </w:r>
      <w:r w:rsidR="00E81109" w:rsidRPr="00E955C1">
        <w:rPr>
          <w:rFonts w:ascii="Times New Roman" w:eastAsia="Times New Roman" w:hAnsi="Times New Roman" w:cs="Times New Roman"/>
          <w:sz w:val="24"/>
          <w:szCs w:val="24"/>
          <w:lang w:eastAsia="ru-RU"/>
        </w:rPr>
        <w:t>К</w:t>
      </w:r>
      <w:r w:rsidRPr="00E955C1">
        <w:rPr>
          <w:rFonts w:ascii="Times New Roman" w:eastAsia="Times New Roman" w:hAnsi="Times New Roman" w:cs="Times New Roman"/>
          <w:sz w:val="24"/>
          <w:szCs w:val="24"/>
          <w:lang w:eastAsia="ru-RU"/>
        </w:rPr>
        <w:t>онтракту в течение 3 рабочих дней</w:t>
      </w:r>
      <w:r w:rsidRPr="00E955C1">
        <w:rPr>
          <w:rFonts w:ascii="Times New Roman" w:eastAsia="Times New Roman" w:hAnsi="Times New Roman" w:cs="Times New Roman"/>
          <w:bCs/>
          <w:i/>
          <w:sz w:val="24"/>
          <w:szCs w:val="24"/>
          <w:lang w:eastAsia="ru-RU"/>
        </w:rPr>
        <w:t xml:space="preserve"> </w:t>
      </w:r>
      <w:r w:rsidRPr="00E955C1">
        <w:rPr>
          <w:rFonts w:ascii="Times New Roman" w:eastAsia="Times New Roman" w:hAnsi="Times New Roman" w:cs="Times New Roman"/>
          <w:sz w:val="24"/>
          <w:szCs w:val="24"/>
          <w:lang w:eastAsia="ru-RU"/>
        </w:rPr>
        <w:t>со дня получения такого требования.</w:t>
      </w:r>
    </w:p>
    <w:p w14:paraId="6213D1A5" w14:textId="0102FC51" w:rsidR="00334A35" w:rsidRPr="00E955C1" w:rsidRDefault="00334A35" w:rsidP="00334A35">
      <w:pPr>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10.10. В соответствии с п. 3 ст. 450.1 Гражданского кодекса Российской Федерации Заказчик вправе в одностороннем порядке отказаться от исполнения Контракта, если Подрядчик, чье членство в СРО обязательно, будет исключен из нее.</w:t>
      </w:r>
    </w:p>
    <w:p w14:paraId="785E7672" w14:textId="73F93E35"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E955C1">
        <w:rPr>
          <w:rFonts w:ascii="Times New Roman" w:eastAsia="Times New Roman" w:hAnsi="Times New Roman" w:cs="Times New Roman"/>
          <w:sz w:val="24"/>
          <w:szCs w:val="24"/>
          <w:lang w:eastAsia="ru-RU"/>
        </w:rPr>
        <w:t>10.1</w:t>
      </w:r>
      <w:r w:rsidR="00334A35" w:rsidRPr="00E955C1">
        <w:rPr>
          <w:rFonts w:ascii="Times New Roman" w:eastAsia="Times New Roman" w:hAnsi="Times New Roman" w:cs="Times New Roman"/>
          <w:sz w:val="24"/>
          <w:szCs w:val="24"/>
          <w:lang w:eastAsia="ru-RU"/>
        </w:rPr>
        <w:t>1</w:t>
      </w:r>
      <w:r w:rsidRPr="00E955C1">
        <w:rPr>
          <w:rFonts w:ascii="Times New Roman" w:eastAsia="Times New Roman" w:hAnsi="Times New Roman" w:cs="Times New Roman"/>
          <w:sz w:val="24"/>
          <w:szCs w:val="24"/>
          <w:lang w:eastAsia="ru-RU"/>
        </w:rPr>
        <w:t xml:space="preserve">. В случае возникновения сложностей при исполнении </w:t>
      </w:r>
      <w:r w:rsidR="00E81109" w:rsidRPr="00E955C1">
        <w:rPr>
          <w:rFonts w:ascii="Times New Roman" w:eastAsia="Times New Roman" w:hAnsi="Times New Roman" w:cs="Times New Roman"/>
          <w:sz w:val="24"/>
          <w:szCs w:val="24"/>
          <w:lang w:eastAsia="ru-RU"/>
        </w:rPr>
        <w:t>К</w:t>
      </w:r>
      <w:r w:rsidRPr="00E955C1">
        <w:rPr>
          <w:rFonts w:ascii="Times New Roman" w:eastAsia="Times New Roman" w:hAnsi="Times New Roman" w:cs="Times New Roman"/>
          <w:sz w:val="24"/>
          <w:szCs w:val="24"/>
          <w:lang w:eastAsia="ru-RU"/>
        </w:rPr>
        <w:t>онтракта Подрядчик обязан незамедлительно</w:t>
      </w:r>
      <w:r w:rsidRPr="008E58C4">
        <w:rPr>
          <w:rFonts w:ascii="Times New Roman" w:eastAsia="Times New Roman" w:hAnsi="Times New Roman" w:cs="Times New Roman"/>
          <w:sz w:val="24"/>
          <w:szCs w:val="24"/>
          <w:lang w:eastAsia="ru-RU"/>
        </w:rPr>
        <w:t xml:space="preserve"> уведомить об этом Заказчика в письменной форме с указанием характера сложностей и причин их возникновения.</w:t>
      </w:r>
    </w:p>
    <w:p w14:paraId="5AF2DFD6" w14:textId="5D03C2C6"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10.1</w:t>
      </w:r>
      <w:r w:rsidR="00334A35">
        <w:rPr>
          <w:rFonts w:ascii="Times New Roman" w:eastAsia="Times New Roman" w:hAnsi="Times New Roman" w:cs="Times New Roman"/>
          <w:sz w:val="24"/>
          <w:szCs w:val="24"/>
          <w:lang w:eastAsia="ru-RU"/>
        </w:rPr>
        <w:t>2</w:t>
      </w:r>
      <w:r w:rsidRPr="008E58C4">
        <w:rPr>
          <w:rFonts w:ascii="Times New Roman" w:eastAsia="Times New Roman" w:hAnsi="Times New Roman" w:cs="Times New Roman"/>
          <w:sz w:val="24"/>
          <w:szCs w:val="24"/>
          <w:lang w:eastAsia="ru-RU"/>
        </w:rPr>
        <w:t xml:space="preserve">. Во всем остальном, не предусмотренном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онтрактом, стороны будут руководствоваться законодательством Российской Федерации.</w:t>
      </w:r>
    </w:p>
    <w:p w14:paraId="3281E84A" w14:textId="556E1B6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10.1</w:t>
      </w:r>
      <w:r w:rsidR="00334A35">
        <w:rPr>
          <w:rFonts w:ascii="Times New Roman" w:eastAsia="Times New Roman" w:hAnsi="Times New Roman" w:cs="Times New Roman"/>
          <w:sz w:val="24"/>
          <w:szCs w:val="24"/>
          <w:lang w:eastAsia="ru-RU"/>
        </w:rPr>
        <w:t>3</w:t>
      </w:r>
      <w:r w:rsidRPr="008E58C4">
        <w:rPr>
          <w:rFonts w:ascii="Times New Roman" w:eastAsia="Times New Roman" w:hAnsi="Times New Roman" w:cs="Times New Roman"/>
          <w:sz w:val="24"/>
          <w:szCs w:val="24"/>
          <w:lang w:eastAsia="ru-RU"/>
        </w:rPr>
        <w:t xml:space="preserve">. Приложения, являющиеся неотъемлемой частью </w:t>
      </w:r>
      <w:r w:rsidR="00E81109">
        <w:rPr>
          <w:rFonts w:ascii="Times New Roman" w:eastAsia="Times New Roman" w:hAnsi="Times New Roman" w:cs="Times New Roman"/>
          <w:sz w:val="24"/>
          <w:szCs w:val="24"/>
          <w:lang w:eastAsia="ru-RU"/>
        </w:rPr>
        <w:t>К</w:t>
      </w:r>
      <w:r w:rsidRPr="008E58C4">
        <w:rPr>
          <w:rFonts w:ascii="Times New Roman" w:eastAsia="Times New Roman" w:hAnsi="Times New Roman" w:cs="Times New Roman"/>
          <w:sz w:val="24"/>
          <w:szCs w:val="24"/>
          <w:lang w:eastAsia="ru-RU"/>
        </w:rPr>
        <w:t>онтракта:</w:t>
      </w:r>
    </w:p>
    <w:p w14:paraId="3CB926AA" w14:textId="2956307F"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10.1</w:t>
      </w:r>
      <w:r w:rsidR="00334A35">
        <w:rPr>
          <w:rFonts w:ascii="Times New Roman" w:eastAsia="Times New Roman" w:hAnsi="Times New Roman" w:cs="Times New Roman"/>
          <w:sz w:val="24"/>
          <w:szCs w:val="24"/>
          <w:lang w:eastAsia="ru-RU"/>
        </w:rPr>
        <w:t>3</w:t>
      </w:r>
      <w:r w:rsidRPr="008E58C4">
        <w:rPr>
          <w:rFonts w:ascii="Times New Roman" w:eastAsia="Times New Roman" w:hAnsi="Times New Roman" w:cs="Times New Roman"/>
          <w:sz w:val="24"/>
          <w:szCs w:val="24"/>
          <w:lang w:eastAsia="ru-RU"/>
        </w:rPr>
        <w:t>.1. Приложение №1 – Техническое задание;</w:t>
      </w:r>
    </w:p>
    <w:p w14:paraId="260D220C" w14:textId="138E606E"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bookmarkStart w:id="12" w:name="_Hlk529533318"/>
      <w:r w:rsidRPr="008E58C4">
        <w:rPr>
          <w:rFonts w:ascii="Times New Roman" w:eastAsia="Times New Roman" w:hAnsi="Times New Roman" w:cs="Times New Roman"/>
          <w:sz w:val="24"/>
          <w:szCs w:val="24"/>
          <w:lang w:eastAsia="ru-RU"/>
        </w:rPr>
        <w:t>10.1</w:t>
      </w:r>
      <w:r w:rsidR="00334A35">
        <w:rPr>
          <w:rFonts w:ascii="Times New Roman" w:eastAsia="Times New Roman" w:hAnsi="Times New Roman" w:cs="Times New Roman"/>
          <w:sz w:val="24"/>
          <w:szCs w:val="24"/>
          <w:lang w:eastAsia="ru-RU"/>
        </w:rPr>
        <w:t>3</w:t>
      </w:r>
      <w:r w:rsidRPr="008E58C4">
        <w:rPr>
          <w:rFonts w:ascii="Times New Roman" w:eastAsia="Times New Roman" w:hAnsi="Times New Roman" w:cs="Times New Roman"/>
          <w:sz w:val="24"/>
          <w:szCs w:val="24"/>
          <w:lang w:eastAsia="ru-RU"/>
        </w:rPr>
        <w:t>.2. Приложение №2 – Акт приемки выполненных работ.</w:t>
      </w:r>
      <w:bookmarkEnd w:id="12"/>
    </w:p>
    <w:p w14:paraId="60DFFB7A" w14:textId="77777777" w:rsidR="008E58C4" w:rsidRPr="008E58C4" w:rsidRDefault="008E58C4" w:rsidP="008E58C4">
      <w:pPr>
        <w:spacing w:after="0" w:line="240" w:lineRule="auto"/>
        <w:ind w:firstLine="567"/>
        <w:jc w:val="both"/>
        <w:rPr>
          <w:rFonts w:ascii="Times New Roman" w:eastAsia="Times New Roman" w:hAnsi="Times New Roman" w:cs="Times New Roman"/>
          <w:sz w:val="24"/>
          <w:szCs w:val="24"/>
          <w:lang w:eastAsia="ru-RU"/>
        </w:rPr>
      </w:pPr>
    </w:p>
    <w:p w14:paraId="0BBF5E5A" w14:textId="77777777" w:rsidR="008E58C4" w:rsidRPr="008E58C4" w:rsidRDefault="008E58C4" w:rsidP="008E58C4">
      <w:pPr>
        <w:tabs>
          <w:tab w:val="left" w:pos="142"/>
        </w:tabs>
        <w:spacing w:after="0" w:line="240" w:lineRule="auto"/>
        <w:ind w:left="720"/>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b/>
          <w:bCs/>
          <w:sz w:val="24"/>
          <w:szCs w:val="24"/>
          <w:lang w:eastAsia="ru-RU"/>
        </w:rPr>
        <w:t>11. Юридические адреса и платежные реквизиты сторон</w:t>
      </w:r>
      <w:r w:rsidRPr="008E58C4">
        <w:rPr>
          <w:rFonts w:ascii="Times New Roman" w:eastAsia="Times New Roman" w:hAnsi="Times New Roman" w:cs="Times New Roman"/>
          <w:sz w:val="24"/>
          <w:szCs w:val="24"/>
          <w:lang w:eastAsia="ru-RU"/>
        </w:rPr>
        <w:t xml:space="preserve">     </w:t>
      </w:r>
    </w:p>
    <w:p w14:paraId="47934CCE" w14:textId="77777777" w:rsidR="008E58C4" w:rsidRPr="008E58C4" w:rsidRDefault="008E58C4" w:rsidP="008E58C4">
      <w:pPr>
        <w:tabs>
          <w:tab w:val="left" w:pos="142"/>
        </w:tabs>
        <w:spacing w:after="0" w:line="240" w:lineRule="auto"/>
        <w:ind w:left="720"/>
        <w:jc w:val="both"/>
        <w:rPr>
          <w:rFonts w:ascii="Times New Roman" w:eastAsia="Times New Roman" w:hAnsi="Times New Roman" w:cs="Times New Roman"/>
          <w:b/>
          <w:bCs/>
          <w:sz w:val="24"/>
          <w:szCs w:val="24"/>
          <w:lang w:eastAsia="ru-RU"/>
        </w:rPr>
      </w:pPr>
      <w:r w:rsidRPr="008E58C4">
        <w:rPr>
          <w:rFonts w:ascii="Times New Roman" w:eastAsia="Times New Roman" w:hAnsi="Times New Roman" w:cs="Times New Roman"/>
          <w:sz w:val="24"/>
          <w:szCs w:val="24"/>
          <w:lang w:eastAsia="ru-RU"/>
        </w:rPr>
        <w:t xml:space="preserve">   </w:t>
      </w:r>
    </w:p>
    <w:tbl>
      <w:tblPr>
        <w:tblW w:w="10137" w:type="dxa"/>
        <w:tblLook w:val="04A0" w:firstRow="1" w:lastRow="0" w:firstColumn="1" w:lastColumn="0" w:noHBand="0" w:noVBand="1"/>
      </w:tblPr>
      <w:tblGrid>
        <w:gridCol w:w="5068"/>
        <w:gridCol w:w="5069"/>
      </w:tblGrid>
      <w:tr w:rsidR="008E58C4" w:rsidRPr="008E58C4" w14:paraId="5161211D" w14:textId="77777777" w:rsidTr="00EF6383">
        <w:tc>
          <w:tcPr>
            <w:tcW w:w="5068" w:type="dxa"/>
            <w:hideMark/>
          </w:tcPr>
          <w:p w14:paraId="78F657D2" w14:textId="77777777" w:rsidR="008E58C4" w:rsidRPr="008E58C4" w:rsidRDefault="008E58C4" w:rsidP="008E58C4">
            <w:pPr>
              <w:spacing w:after="0" w:line="240" w:lineRule="auto"/>
              <w:ind w:firstLine="567"/>
              <w:jc w:val="both"/>
              <w:rPr>
                <w:rFonts w:ascii="Times New Roman" w:eastAsia="Times New Roman" w:hAnsi="Times New Roman" w:cs="Times New Roman"/>
                <w:b/>
                <w:lang w:eastAsia="ru-RU"/>
              </w:rPr>
            </w:pPr>
            <w:r w:rsidRPr="008E58C4">
              <w:rPr>
                <w:rFonts w:ascii="Times New Roman" w:eastAsia="Times New Roman" w:hAnsi="Times New Roman" w:cs="Times New Roman"/>
                <w:b/>
                <w:sz w:val="24"/>
                <w:szCs w:val="24"/>
                <w:lang w:eastAsia="ru-RU"/>
              </w:rPr>
              <w:t xml:space="preserve">Заказчик:                              </w:t>
            </w:r>
          </w:p>
        </w:tc>
        <w:tc>
          <w:tcPr>
            <w:tcW w:w="5069" w:type="dxa"/>
            <w:hideMark/>
          </w:tcPr>
          <w:p w14:paraId="1D93FD17" w14:textId="77777777" w:rsidR="008E58C4" w:rsidRPr="008E58C4" w:rsidRDefault="008E58C4" w:rsidP="008E58C4">
            <w:pPr>
              <w:spacing w:after="0" w:line="240" w:lineRule="auto"/>
              <w:ind w:firstLine="567"/>
              <w:jc w:val="both"/>
              <w:rPr>
                <w:rFonts w:ascii="Times New Roman" w:eastAsia="Times New Roman" w:hAnsi="Times New Roman" w:cs="Times New Roman"/>
                <w:b/>
                <w:lang w:eastAsia="ru-RU"/>
              </w:rPr>
            </w:pPr>
            <w:r w:rsidRPr="008E58C4">
              <w:rPr>
                <w:rFonts w:ascii="Times New Roman" w:eastAsia="Times New Roman" w:hAnsi="Times New Roman" w:cs="Times New Roman"/>
                <w:b/>
                <w:sz w:val="24"/>
                <w:szCs w:val="24"/>
                <w:lang w:eastAsia="ru-RU"/>
              </w:rPr>
              <w:t>Подрядчик:</w:t>
            </w:r>
          </w:p>
        </w:tc>
      </w:tr>
    </w:tbl>
    <w:p w14:paraId="16403380" w14:textId="77777777" w:rsidR="008E58C4" w:rsidRPr="008E58C4" w:rsidRDefault="008E58C4" w:rsidP="008E58C4">
      <w:pPr>
        <w:spacing w:after="160" w:line="259" w:lineRule="auto"/>
        <w:rPr>
          <w:rFonts w:ascii="Calibri" w:eastAsia="Calibri" w:hAnsi="Calibri" w:cs="Times New Roman"/>
        </w:rPr>
      </w:pPr>
    </w:p>
    <w:p w14:paraId="3804606F" w14:textId="77777777" w:rsidR="008E58C4" w:rsidRPr="008E58C4" w:rsidRDefault="008E58C4" w:rsidP="008E58C4">
      <w:pPr>
        <w:spacing w:after="160" w:line="259" w:lineRule="auto"/>
        <w:rPr>
          <w:rFonts w:ascii="Calibri" w:eastAsia="Calibri" w:hAnsi="Calibri" w:cs="Times New Roman"/>
        </w:rPr>
      </w:pPr>
    </w:p>
    <w:p w14:paraId="1AF45F3D" w14:textId="77777777" w:rsidR="008E58C4" w:rsidRPr="008E58C4" w:rsidRDefault="008E58C4" w:rsidP="008E58C4">
      <w:pPr>
        <w:spacing w:after="160" w:line="259" w:lineRule="auto"/>
        <w:rPr>
          <w:rFonts w:ascii="Calibri" w:eastAsia="Calibri" w:hAnsi="Calibri" w:cs="Times New Roman"/>
        </w:rPr>
      </w:pPr>
    </w:p>
    <w:p w14:paraId="2BF663A1" w14:textId="77777777" w:rsidR="008E58C4" w:rsidRPr="008E58C4" w:rsidRDefault="008E58C4" w:rsidP="008E58C4">
      <w:pPr>
        <w:spacing w:after="160" w:line="259" w:lineRule="auto"/>
        <w:rPr>
          <w:rFonts w:ascii="Calibri" w:eastAsia="Calibri" w:hAnsi="Calibri" w:cs="Times New Roman"/>
        </w:rPr>
      </w:pPr>
    </w:p>
    <w:p w14:paraId="17585DB2" w14:textId="77777777" w:rsidR="00E955C1" w:rsidRDefault="00E955C1" w:rsidP="008E58C4">
      <w:pPr>
        <w:spacing w:after="160" w:line="259" w:lineRule="auto"/>
        <w:rPr>
          <w:rFonts w:ascii="Calibri" w:eastAsia="Calibri" w:hAnsi="Calibri" w:cs="Times New Roman"/>
        </w:rPr>
        <w:sectPr w:rsidR="00E955C1" w:rsidSect="008359FB">
          <w:pgSz w:w="11906" w:h="16838"/>
          <w:pgMar w:top="567" w:right="567" w:bottom="567" w:left="1134" w:header="709" w:footer="709" w:gutter="0"/>
          <w:cols w:space="708"/>
          <w:docGrid w:linePitch="360"/>
        </w:sectPr>
      </w:pPr>
      <w:bookmarkStart w:id="13" w:name="_GoBack"/>
      <w:bookmarkEnd w:id="13"/>
    </w:p>
    <w:p w14:paraId="3C57F3FB" w14:textId="77777777" w:rsidR="00E9297A" w:rsidRDefault="00E9297A">
      <w:pPr>
        <w:rPr>
          <w:rFonts w:ascii="Times New Roman" w:eastAsia="Times New Roman" w:hAnsi="Times New Roman" w:cs="Times New Roman"/>
          <w:sz w:val="24"/>
          <w:szCs w:val="24"/>
          <w:lang w:eastAsia="ru-RU"/>
        </w:rPr>
      </w:pPr>
    </w:p>
    <w:p w14:paraId="1537C7EB" w14:textId="77777777" w:rsidR="008E58C4" w:rsidRPr="008E58C4" w:rsidRDefault="008E58C4" w:rsidP="008E58C4">
      <w:pPr>
        <w:tabs>
          <w:tab w:val="num" w:pos="720"/>
        </w:tabs>
        <w:autoSpaceDN w:val="0"/>
        <w:spacing w:after="0" w:line="240" w:lineRule="auto"/>
        <w:ind w:right="-2" w:firstLine="588"/>
        <w:jc w:val="right"/>
        <w:rPr>
          <w:rFonts w:ascii="Times New Roman" w:eastAsia="Times New Roman" w:hAnsi="Times New Roman" w:cs="Times New Roman"/>
          <w:sz w:val="24"/>
          <w:szCs w:val="24"/>
          <w:lang w:eastAsia="ru-RU"/>
        </w:rPr>
      </w:pPr>
      <w:bookmarkStart w:id="14" w:name="_Hlk8827243"/>
      <w:r w:rsidRPr="008E58C4">
        <w:rPr>
          <w:rFonts w:ascii="Times New Roman" w:eastAsia="Times New Roman" w:hAnsi="Times New Roman" w:cs="Times New Roman"/>
          <w:sz w:val="24"/>
          <w:szCs w:val="24"/>
          <w:lang w:eastAsia="ru-RU"/>
        </w:rPr>
        <w:t xml:space="preserve">Приложение № 2 </w:t>
      </w:r>
    </w:p>
    <w:p w14:paraId="17FD2CC9" w14:textId="77777777" w:rsidR="008E58C4" w:rsidRPr="008E58C4" w:rsidRDefault="008E58C4" w:rsidP="008E58C4">
      <w:pPr>
        <w:tabs>
          <w:tab w:val="left" w:pos="-390"/>
          <w:tab w:val="num" w:pos="720"/>
        </w:tabs>
        <w:autoSpaceDN w:val="0"/>
        <w:spacing w:after="0" w:line="240" w:lineRule="auto"/>
        <w:ind w:right="-2" w:firstLine="588"/>
        <w:jc w:val="right"/>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 xml:space="preserve">к муниципальному контракту </w:t>
      </w:r>
    </w:p>
    <w:p w14:paraId="66ABC726" w14:textId="77777777" w:rsidR="008E58C4" w:rsidRPr="008E58C4" w:rsidRDefault="008E58C4" w:rsidP="008E58C4">
      <w:pPr>
        <w:tabs>
          <w:tab w:val="left" w:pos="-390"/>
          <w:tab w:val="num" w:pos="720"/>
        </w:tabs>
        <w:autoSpaceDN w:val="0"/>
        <w:spacing w:after="0" w:line="240" w:lineRule="auto"/>
        <w:ind w:right="-2" w:firstLine="588"/>
        <w:jc w:val="right"/>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от «___» _______2019 г. № ________</w:t>
      </w:r>
    </w:p>
    <w:bookmarkEnd w:id="14"/>
    <w:p w14:paraId="6703FC7B" w14:textId="77777777" w:rsidR="008E58C4" w:rsidRPr="008E58C4" w:rsidRDefault="008E58C4" w:rsidP="008E58C4">
      <w:pPr>
        <w:tabs>
          <w:tab w:val="left" w:pos="3735"/>
        </w:tabs>
        <w:spacing w:after="0" w:line="240" w:lineRule="auto"/>
        <w:jc w:val="center"/>
        <w:rPr>
          <w:rFonts w:ascii="Times New Roman" w:eastAsia="Times New Roman" w:hAnsi="Times New Roman" w:cs="Times New Roman"/>
          <w:b/>
          <w:sz w:val="24"/>
          <w:szCs w:val="24"/>
          <w:lang w:eastAsia="ru-RU"/>
        </w:rPr>
      </w:pPr>
    </w:p>
    <w:p w14:paraId="1EF9E84E" w14:textId="77777777" w:rsidR="008E58C4" w:rsidRPr="008E58C4" w:rsidRDefault="008E58C4" w:rsidP="008E58C4">
      <w:pPr>
        <w:widowControl w:val="0"/>
        <w:spacing w:after="0" w:line="240" w:lineRule="auto"/>
        <w:ind w:right="-2"/>
        <w:jc w:val="right"/>
        <w:rPr>
          <w:rFonts w:ascii="Times New Roman" w:eastAsia="Times New Roman" w:hAnsi="Times New Roman" w:cs="Times New Roman"/>
          <w:b/>
          <w:sz w:val="24"/>
          <w:szCs w:val="24"/>
          <w:lang w:eastAsia="ru-RU"/>
        </w:rPr>
      </w:pPr>
      <w:r w:rsidRPr="008E58C4">
        <w:rPr>
          <w:rFonts w:ascii="Times New Roman" w:eastAsia="Times New Roman" w:hAnsi="Times New Roman" w:cs="Times New Roman"/>
          <w:b/>
          <w:sz w:val="24"/>
          <w:szCs w:val="24"/>
          <w:lang w:eastAsia="ru-RU"/>
        </w:rPr>
        <w:t>Форма</w:t>
      </w:r>
    </w:p>
    <w:p w14:paraId="7451C835" w14:textId="77777777" w:rsidR="008E58C4" w:rsidRPr="008E58C4" w:rsidRDefault="008E58C4" w:rsidP="008E58C4">
      <w:pPr>
        <w:widowControl w:val="0"/>
        <w:spacing w:after="0" w:line="240" w:lineRule="auto"/>
        <w:ind w:right="-88"/>
        <w:jc w:val="right"/>
        <w:rPr>
          <w:rFonts w:ascii="Times New Roman" w:eastAsia="Times New Roman" w:hAnsi="Times New Roman" w:cs="Times New Roman"/>
          <w:sz w:val="24"/>
          <w:szCs w:val="24"/>
          <w:lang w:eastAsia="ru-RU"/>
        </w:rPr>
      </w:pPr>
    </w:p>
    <w:p w14:paraId="007A8B39" w14:textId="77777777" w:rsidR="008E58C4" w:rsidRPr="008E58C4" w:rsidRDefault="008E58C4" w:rsidP="008E58C4">
      <w:pPr>
        <w:spacing w:after="0" w:line="240" w:lineRule="auto"/>
        <w:ind w:right="-2"/>
        <w:jc w:val="center"/>
        <w:rPr>
          <w:rFonts w:ascii="Times New Roman" w:eastAsia="Times New Roman" w:hAnsi="Times New Roman" w:cs="Times New Roman"/>
          <w:b/>
          <w:sz w:val="24"/>
          <w:szCs w:val="24"/>
          <w:lang w:eastAsia="ru-RU"/>
        </w:rPr>
      </w:pPr>
      <w:r w:rsidRPr="008E58C4">
        <w:rPr>
          <w:rFonts w:ascii="Times New Roman" w:eastAsia="Times New Roman" w:hAnsi="Times New Roman" w:cs="Times New Roman"/>
          <w:b/>
          <w:sz w:val="24"/>
          <w:szCs w:val="24"/>
          <w:lang w:eastAsia="ru-RU"/>
        </w:rPr>
        <w:t>Акт приемки выполненных работ</w:t>
      </w:r>
    </w:p>
    <w:p w14:paraId="783BC7D2" w14:textId="77777777" w:rsidR="008E58C4" w:rsidRPr="008E58C4" w:rsidRDefault="008E58C4" w:rsidP="008E58C4">
      <w:pPr>
        <w:spacing w:after="0" w:line="240" w:lineRule="auto"/>
        <w:ind w:right="-2"/>
        <w:jc w:val="center"/>
        <w:rPr>
          <w:rFonts w:ascii="Times New Roman" w:eastAsia="Times New Roman" w:hAnsi="Times New Roman" w:cs="Times New Roman"/>
          <w:b/>
          <w:sz w:val="24"/>
          <w:szCs w:val="24"/>
          <w:lang w:eastAsia="ru-RU"/>
        </w:rPr>
      </w:pPr>
    </w:p>
    <w:p w14:paraId="286DB362" w14:textId="77777777" w:rsidR="008E58C4" w:rsidRPr="008E58C4" w:rsidRDefault="008E58C4" w:rsidP="008E58C4">
      <w:pPr>
        <w:spacing w:after="0" w:line="240" w:lineRule="auto"/>
        <w:ind w:right="-2"/>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с.</w:t>
      </w:r>
      <w:r w:rsidR="00094970">
        <w:rPr>
          <w:rFonts w:ascii="Times New Roman" w:eastAsia="Times New Roman" w:hAnsi="Times New Roman" w:cs="Times New Roman"/>
          <w:sz w:val="24"/>
          <w:szCs w:val="24"/>
          <w:lang w:eastAsia="ru-RU"/>
        </w:rPr>
        <w:t>Красногорское</w:t>
      </w:r>
      <w:r w:rsidRPr="008E58C4">
        <w:rPr>
          <w:rFonts w:ascii="Times New Roman" w:eastAsia="Times New Roman" w:hAnsi="Times New Roman" w:cs="Times New Roman"/>
          <w:sz w:val="24"/>
          <w:szCs w:val="24"/>
          <w:lang w:eastAsia="ru-RU"/>
        </w:rPr>
        <w:t xml:space="preserve">                                                                              </w:t>
      </w:r>
      <w:r w:rsidRPr="008E58C4">
        <w:rPr>
          <w:rFonts w:ascii="Times New Roman" w:eastAsia="Times New Roman" w:hAnsi="Times New Roman" w:cs="Times New Roman"/>
          <w:sz w:val="24"/>
          <w:szCs w:val="24"/>
          <w:lang w:eastAsia="ru-RU"/>
        </w:rPr>
        <w:tab/>
        <w:t xml:space="preserve">  </w:t>
      </w:r>
      <w:r w:rsidR="00E9297A">
        <w:rPr>
          <w:rFonts w:ascii="Times New Roman" w:eastAsia="Times New Roman" w:hAnsi="Times New Roman" w:cs="Times New Roman"/>
          <w:sz w:val="24"/>
          <w:szCs w:val="24"/>
          <w:lang w:eastAsia="ru-RU"/>
        </w:rPr>
        <w:t xml:space="preserve">    </w:t>
      </w:r>
      <w:r w:rsidRPr="008E58C4">
        <w:rPr>
          <w:rFonts w:ascii="Times New Roman" w:eastAsia="Times New Roman" w:hAnsi="Times New Roman" w:cs="Times New Roman"/>
          <w:sz w:val="24"/>
          <w:szCs w:val="24"/>
          <w:lang w:eastAsia="ru-RU"/>
        </w:rPr>
        <w:t>«___» __________201</w:t>
      </w:r>
      <w:r w:rsidR="00E9297A">
        <w:rPr>
          <w:rFonts w:ascii="Times New Roman" w:eastAsia="Times New Roman" w:hAnsi="Times New Roman" w:cs="Times New Roman"/>
          <w:sz w:val="24"/>
          <w:szCs w:val="24"/>
          <w:lang w:eastAsia="ru-RU"/>
        </w:rPr>
        <w:t>9</w:t>
      </w:r>
      <w:r w:rsidRPr="008E58C4">
        <w:rPr>
          <w:rFonts w:ascii="Times New Roman" w:eastAsia="Times New Roman" w:hAnsi="Times New Roman" w:cs="Times New Roman"/>
          <w:sz w:val="24"/>
          <w:szCs w:val="24"/>
          <w:lang w:eastAsia="ru-RU"/>
        </w:rPr>
        <w:t xml:space="preserve"> г.</w:t>
      </w:r>
    </w:p>
    <w:p w14:paraId="138791CB" w14:textId="77777777" w:rsidR="008E58C4" w:rsidRPr="008E58C4" w:rsidRDefault="008E58C4" w:rsidP="008E58C4">
      <w:pPr>
        <w:tabs>
          <w:tab w:val="left" w:pos="1200"/>
        </w:tabs>
        <w:spacing w:after="0" w:line="240" w:lineRule="auto"/>
        <w:ind w:right="-2"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ab/>
      </w:r>
    </w:p>
    <w:p w14:paraId="52F0CE65"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noProof/>
          <w:sz w:val="24"/>
          <w:szCs w:val="24"/>
          <w:lang w:eastAsia="ru-RU"/>
        </w:rPr>
        <w:t>Администрация муниципального образования «</w:t>
      </w:r>
      <w:r w:rsidR="00094970">
        <w:rPr>
          <w:rFonts w:ascii="Times New Roman" w:eastAsia="Times New Roman" w:hAnsi="Times New Roman" w:cs="Times New Roman"/>
          <w:noProof/>
          <w:sz w:val="24"/>
          <w:szCs w:val="24"/>
          <w:lang w:eastAsia="ru-RU"/>
        </w:rPr>
        <w:t>Красногор</w:t>
      </w:r>
      <w:r w:rsidRPr="008E58C4">
        <w:rPr>
          <w:rFonts w:ascii="Times New Roman" w:eastAsia="Times New Roman" w:hAnsi="Times New Roman" w:cs="Times New Roman"/>
          <w:noProof/>
          <w:sz w:val="24"/>
          <w:szCs w:val="24"/>
          <w:lang w:eastAsia="ru-RU"/>
        </w:rPr>
        <w:t>ский район»</w:t>
      </w:r>
      <w:r w:rsidRPr="008E58C4">
        <w:rPr>
          <w:rFonts w:ascii="Times New Roman" w:eastAsia="Times New Roman" w:hAnsi="Times New Roman" w:cs="Times New Roman"/>
          <w:sz w:val="24"/>
          <w:szCs w:val="24"/>
          <w:lang w:eastAsia="ru-RU"/>
        </w:rPr>
        <w:t>, именуемая в дальнейшем</w:t>
      </w:r>
      <w:r w:rsidRPr="008E58C4">
        <w:rPr>
          <w:rFonts w:ascii="Times New Roman" w:eastAsia="Times New Roman" w:hAnsi="Times New Roman" w:cs="Times New Roman"/>
          <w:b/>
          <w:bCs/>
          <w:sz w:val="24"/>
          <w:szCs w:val="24"/>
          <w:lang w:eastAsia="ru-RU"/>
        </w:rPr>
        <w:t xml:space="preserve"> </w:t>
      </w:r>
      <w:r w:rsidRPr="008E58C4">
        <w:rPr>
          <w:rFonts w:ascii="Times New Roman" w:eastAsia="Times New Roman" w:hAnsi="Times New Roman" w:cs="Times New Roman"/>
          <w:bCs/>
          <w:sz w:val="24"/>
          <w:szCs w:val="24"/>
          <w:lang w:eastAsia="ru-RU"/>
        </w:rPr>
        <w:t>«Заказчик»,</w:t>
      </w:r>
      <w:r w:rsidRPr="008E58C4">
        <w:rPr>
          <w:rFonts w:ascii="Times New Roman" w:eastAsia="Times New Roman" w:hAnsi="Times New Roman" w:cs="Times New Roman"/>
          <w:sz w:val="24"/>
          <w:szCs w:val="24"/>
          <w:lang w:eastAsia="ru-RU"/>
        </w:rPr>
        <w:t xml:space="preserve"> в лице ____________________________________________, действующего на основании ________, и __________________________</w:t>
      </w:r>
      <w:r w:rsidRPr="008E58C4">
        <w:rPr>
          <w:rFonts w:ascii="Times New Roman" w:eastAsia="Times New Roman" w:hAnsi="Times New Roman" w:cs="Times New Roman"/>
          <w:sz w:val="24"/>
          <w:szCs w:val="24"/>
          <w:lang w:eastAsia="ar-SA"/>
        </w:rPr>
        <w:t>, именуемое в дальнейшем «Подрядчик », в лице</w:t>
      </w:r>
      <w:r w:rsidRPr="008E58C4">
        <w:rPr>
          <w:rFonts w:ascii="Times New Roman" w:eastAsia="Times New Roman" w:hAnsi="Times New Roman" w:cs="Times New Roman"/>
          <w:sz w:val="24"/>
          <w:szCs w:val="24"/>
          <w:lang w:eastAsia="ru-RU"/>
        </w:rPr>
        <w:t xml:space="preserve"> ________</w:t>
      </w:r>
      <w:r w:rsidRPr="008E58C4">
        <w:rPr>
          <w:rFonts w:ascii="Times New Roman" w:eastAsia="Times New Roman" w:hAnsi="Times New Roman" w:cs="Times New Roman"/>
          <w:sz w:val="24"/>
          <w:szCs w:val="24"/>
          <w:lang w:eastAsia="ar-SA"/>
        </w:rPr>
        <w:t>, действующего на основании _______</w:t>
      </w:r>
      <w:r w:rsidRPr="008E58C4">
        <w:rPr>
          <w:rFonts w:ascii="Times New Roman" w:eastAsia="Times New Roman" w:hAnsi="Times New Roman" w:cs="Times New Roman"/>
          <w:sz w:val="24"/>
          <w:szCs w:val="24"/>
          <w:lang w:eastAsia="ru-RU"/>
        </w:rPr>
        <w:t>, вместе именуемые «стороны», подписали настоящий акт о нижеследующем:</w:t>
      </w:r>
    </w:p>
    <w:p w14:paraId="7B2AD4A0"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p>
    <w:p w14:paraId="352BF975"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1. В соответствии с муниципальным контрактом от __________ №_______ на</w:t>
      </w:r>
      <w:r w:rsidR="007D53F5">
        <w:rPr>
          <w:rFonts w:ascii="Times New Roman" w:eastAsia="Times New Roman" w:hAnsi="Times New Roman" w:cs="Times New Roman"/>
          <w:sz w:val="24"/>
          <w:szCs w:val="24"/>
          <w:lang w:eastAsia="ru-RU"/>
        </w:rPr>
        <w:t xml:space="preserve"> </w:t>
      </w:r>
      <w:r w:rsidR="007D53F5" w:rsidRPr="007D53F5">
        <w:rPr>
          <w:rFonts w:ascii="Times New Roman" w:eastAsia="Times New Roman" w:hAnsi="Times New Roman" w:cs="Mangal"/>
          <w:bCs/>
          <w:iCs/>
          <w:kern w:val="1"/>
          <w:sz w:val="24"/>
          <w:szCs w:val="24"/>
          <w:lang w:eastAsia="hi-IN" w:bidi="hi-IN"/>
        </w:rPr>
        <w:t xml:space="preserve"> выполнение работ </w:t>
      </w:r>
      <w:r w:rsidR="0070776C" w:rsidRPr="0070776C">
        <w:rPr>
          <w:rFonts w:ascii="Times New Roman" w:eastAsia="Times New Roman" w:hAnsi="Times New Roman" w:cs="Mangal"/>
          <w:bCs/>
          <w:iCs/>
          <w:kern w:val="1"/>
          <w:sz w:val="24"/>
          <w:szCs w:val="24"/>
          <w:lang w:eastAsia="hi-IN" w:bidi="hi-IN"/>
        </w:rPr>
        <w:t xml:space="preserve">по производству изысканий и разработке проектной документации на капитальный ремонт автомобильных дорог общего пользования </w:t>
      </w:r>
      <w:proofErr w:type="spellStart"/>
      <w:r w:rsidR="0070776C" w:rsidRPr="0070776C">
        <w:rPr>
          <w:rFonts w:ascii="Times New Roman" w:eastAsia="Times New Roman" w:hAnsi="Times New Roman" w:cs="Mangal"/>
          <w:bCs/>
          <w:iCs/>
          <w:kern w:val="1"/>
          <w:sz w:val="24"/>
          <w:szCs w:val="24"/>
          <w:lang w:eastAsia="hi-IN" w:bidi="hi-IN"/>
        </w:rPr>
        <w:t>с.Красногорское</w:t>
      </w:r>
      <w:proofErr w:type="spellEnd"/>
      <w:r w:rsidR="00FD2B52" w:rsidRPr="00FD2B52">
        <w:rPr>
          <w:rFonts w:ascii="Times New Roman" w:eastAsia="Times New Roman" w:hAnsi="Times New Roman" w:cs="Mangal"/>
          <w:bCs/>
          <w:iCs/>
          <w:kern w:val="1"/>
          <w:sz w:val="24"/>
          <w:szCs w:val="24"/>
          <w:lang w:eastAsia="hi-IN" w:bidi="hi-IN"/>
        </w:rPr>
        <w:t xml:space="preserve"> </w:t>
      </w:r>
      <w:r w:rsidRPr="008E58C4">
        <w:rPr>
          <w:rFonts w:ascii="Times New Roman" w:eastAsia="Times New Roman" w:hAnsi="Times New Roman" w:cs="Mangal"/>
          <w:bCs/>
          <w:iCs/>
          <w:kern w:val="1"/>
          <w:sz w:val="24"/>
          <w:szCs w:val="24"/>
          <w:lang w:eastAsia="hi-IN" w:bidi="hi-IN"/>
        </w:rPr>
        <w:t xml:space="preserve">Подрядчик выполнил </w:t>
      </w:r>
      <w:r w:rsidRPr="008E58C4">
        <w:rPr>
          <w:rFonts w:ascii="Times New Roman" w:eastAsia="Times New Roman" w:hAnsi="Times New Roman" w:cs="Times New Roman"/>
          <w:sz w:val="24"/>
          <w:szCs w:val="24"/>
          <w:lang w:eastAsia="ru-RU"/>
        </w:rPr>
        <w:t>работы _______________________________________________, а Заказчик принял ________ (</w:t>
      </w:r>
      <w:r w:rsidRPr="008E58C4">
        <w:rPr>
          <w:rFonts w:ascii="Times New Roman" w:eastAsia="Times New Roman" w:hAnsi="Times New Roman" w:cs="Times New Roman"/>
          <w:bCs/>
          <w:sz w:val="24"/>
          <w:szCs w:val="24"/>
          <w:lang w:eastAsia="ru-RU"/>
        </w:rPr>
        <w:t>указываются наименование выполненных работ, количество и их основные характеристики</w:t>
      </w:r>
      <w:r w:rsidRPr="008E58C4">
        <w:rPr>
          <w:rFonts w:ascii="Times New Roman" w:eastAsia="Times New Roman" w:hAnsi="Times New Roman" w:cs="Times New Roman"/>
          <w:sz w:val="24"/>
          <w:szCs w:val="24"/>
          <w:lang w:eastAsia="ru-RU"/>
        </w:rPr>
        <w:t>).</w:t>
      </w:r>
    </w:p>
    <w:p w14:paraId="730DD6BE"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2. С учетом результатов экспертизы от _______ 20___ года, проведенной _______ (указывается, кем проводилась экспертиза: Заказчиком, экспертом (Ф.И.О.), экспертной организацией (наименование)) выполненные работы проверены Заказчиком на соответствие условиям контракта по количеству, качеству. Заказчик претензий к оказанным работам не имеет.</w:t>
      </w:r>
    </w:p>
    <w:p w14:paraId="74F41DAC"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3. Настоящий Акт составлен в двух экземплярах, по одному для каждой из сторон.</w:t>
      </w:r>
    </w:p>
    <w:p w14:paraId="542349FE"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r w:rsidRPr="008E58C4">
        <w:rPr>
          <w:rFonts w:ascii="Times New Roman" w:eastAsia="Times New Roman" w:hAnsi="Times New Roman" w:cs="Times New Roman"/>
          <w:sz w:val="24"/>
          <w:szCs w:val="24"/>
          <w:lang w:eastAsia="ru-RU"/>
        </w:rPr>
        <w:t>4. Подписи сторон:</w:t>
      </w:r>
    </w:p>
    <w:p w14:paraId="68DA6E83"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p>
    <w:p w14:paraId="1ECE7E3E" w14:textId="77777777" w:rsidR="008E58C4" w:rsidRPr="008E58C4" w:rsidRDefault="008E58C4" w:rsidP="008E58C4">
      <w:pPr>
        <w:spacing w:after="0" w:line="240" w:lineRule="auto"/>
        <w:ind w:right="-2" w:firstLine="567"/>
        <w:jc w:val="both"/>
        <w:rPr>
          <w:rFonts w:ascii="Times New Roman" w:eastAsia="Times New Roman" w:hAnsi="Times New Roman" w:cs="Times New Roman"/>
          <w:sz w:val="24"/>
          <w:szCs w:val="24"/>
          <w:lang w:eastAsia="ru-RU"/>
        </w:rPr>
      </w:pPr>
    </w:p>
    <w:p w14:paraId="72CDE484" w14:textId="77777777" w:rsidR="008E58C4" w:rsidRPr="008E58C4" w:rsidRDefault="008E58C4" w:rsidP="008E58C4">
      <w:pPr>
        <w:spacing w:after="0" w:line="240" w:lineRule="auto"/>
        <w:jc w:val="both"/>
        <w:rPr>
          <w:rFonts w:ascii="Times New Roman" w:eastAsia="Times New Roman" w:hAnsi="Times New Roman" w:cs="Times New Roman"/>
          <w:b/>
          <w:sz w:val="24"/>
          <w:szCs w:val="24"/>
          <w:lang w:eastAsia="ru-RU"/>
        </w:rPr>
      </w:pPr>
      <w:r w:rsidRPr="008E58C4">
        <w:rPr>
          <w:rFonts w:ascii="Times New Roman" w:eastAsia="Times New Roman" w:hAnsi="Times New Roman" w:cs="Times New Roman"/>
          <w:b/>
          <w:color w:val="000000"/>
          <w:sz w:val="24"/>
          <w:szCs w:val="24"/>
          <w:lang w:eastAsia="ru-RU"/>
        </w:rPr>
        <w:t xml:space="preserve">Заказчик:                                                 </w:t>
      </w:r>
      <w:r w:rsidRPr="008E58C4">
        <w:rPr>
          <w:rFonts w:ascii="Times New Roman" w:eastAsia="Times New Roman" w:hAnsi="Times New Roman" w:cs="Times New Roman"/>
          <w:b/>
          <w:color w:val="000000"/>
          <w:sz w:val="24"/>
          <w:szCs w:val="24"/>
          <w:lang w:eastAsia="ru-RU"/>
        </w:rPr>
        <w:tab/>
      </w:r>
      <w:r w:rsidRPr="008E58C4">
        <w:rPr>
          <w:rFonts w:ascii="Times New Roman" w:eastAsia="Times New Roman" w:hAnsi="Times New Roman" w:cs="Times New Roman"/>
          <w:b/>
          <w:color w:val="000000"/>
          <w:sz w:val="24"/>
          <w:szCs w:val="24"/>
          <w:lang w:eastAsia="ru-RU"/>
        </w:rPr>
        <w:tab/>
        <w:t>Подрядчик :</w:t>
      </w:r>
    </w:p>
    <w:p w14:paraId="5FC48D8B" w14:textId="77777777" w:rsidR="008E58C4" w:rsidRPr="008E58C4" w:rsidRDefault="008E58C4" w:rsidP="008E58C4">
      <w:pPr>
        <w:widowControl w:val="0"/>
        <w:spacing w:after="0" w:line="240" w:lineRule="auto"/>
        <w:jc w:val="both"/>
        <w:rPr>
          <w:rFonts w:ascii="Times New Roman" w:eastAsia="Times New Roman" w:hAnsi="Times New Roman" w:cs="Times New Roman"/>
          <w:b/>
          <w:bCs/>
          <w:sz w:val="24"/>
          <w:szCs w:val="24"/>
          <w:lang w:eastAsia="ru-RU"/>
        </w:rPr>
      </w:pPr>
      <w:r w:rsidRPr="008E58C4">
        <w:rPr>
          <w:rFonts w:ascii="Times New Roman" w:eastAsia="Times New Roman" w:hAnsi="Times New Roman" w:cs="Times New Roman"/>
          <w:b/>
          <w:sz w:val="24"/>
          <w:szCs w:val="24"/>
          <w:lang w:eastAsia="ru-RU"/>
        </w:rPr>
        <w:t xml:space="preserve"> </w:t>
      </w:r>
    </w:p>
    <w:p w14:paraId="1276F56D" w14:textId="77777777" w:rsidR="008E58C4" w:rsidRPr="008E58C4" w:rsidRDefault="008E58C4" w:rsidP="008E58C4">
      <w:pPr>
        <w:spacing w:after="0" w:line="240" w:lineRule="auto"/>
        <w:jc w:val="both"/>
        <w:rPr>
          <w:rFonts w:ascii="Times New Roman" w:eastAsia="Times New Roman" w:hAnsi="Times New Roman" w:cs="Times New Roman"/>
          <w:sz w:val="24"/>
          <w:szCs w:val="24"/>
          <w:lang w:eastAsia="ru-RU"/>
        </w:rPr>
      </w:pPr>
    </w:p>
    <w:p w14:paraId="78B20799" w14:textId="77777777" w:rsidR="008E58C4" w:rsidRPr="008E58C4" w:rsidRDefault="008E58C4" w:rsidP="008E58C4">
      <w:pPr>
        <w:spacing w:after="0" w:line="240" w:lineRule="auto"/>
        <w:ind w:left="6804"/>
        <w:rPr>
          <w:rFonts w:ascii="Times New Roman" w:eastAsia="Times New Roman" w:hAnsi="Times New Roman" w:cs="Times New Roman"/>
          <w:sz w:val="24"/>
          <w:szCs w:val="24"/>
          <w:highlight w:val="red"/>
          <w:lang w:eastAsia="ru-RU"/>
        </w:rPr>
      </w:pPr>
    </w:p>
    <w:p w14:paraId="60DA70D7" w14:textId="77777777" w:rsidR="008E58C4" w:rsidRPr="008E58C4" w:rsidRDefault="008E58C4" w:rsidP="008E58C4">
      <w:pPr>
        <w:spacing w:after="0" w:line="240" w:lineRule="auto"/>
        <w:ind w:left="6804"/>
        <w:rPr>
          <w:rFonts w:ascii="Times New Roman" w:eastAsia="Times New Roman" w:hAnsi="Times New Roman" w:cs="Times New Roman"/>
          <w:sz w:val="24"/>
          <w:szCs w:val="24"/>
          <w:highlight w:val="red"/>
          <w:lang w:eastAsia="ru-RU"/>
        </w:rPr>
      </w:pPr>
    </w:p>
    <w:p w14:paraId="3727D67A" w14:textId="77777777" w:rsidR="008E58C4" w:rsidRPr="008E58C4" w:rsidRDefault="008E58C4" w:rsidP="008E58C4">
      <w:pPr>
        <w:spacing w:after="0" w:line="240" w:lineRule="auto"/>
        <w:ind w:left="6804"/>
        <w:rPr>
          <w:rFonts w:ascii="Times New Roman" w:eastAsia="Times New Roman" w:hAnsi="Times New Roman" w:cs="Times New Roman"/>
          <w:sz w:val="24"/>
          <w:szCs w:val="24"/>
          <w:highlight w:val="red"/>
          <w:lang w:eastAsia="ru-RU"/>
        </w:rPr>
      </w:pPr>
    </w:p>
    <w:p w14:paraId="0E5BCF27" w14:textId="77777777" w:rsidR="008E58C4" w:rsidRPr="008E58C4" w:rsidRDefault="008E58C4" w:rsidP="008E58C4">
      <w:pPr>
        <w:spacing w:after="0" w:line="240" w:lineRule="auto"/>
        <w:jc w:val="both"/>
        <w:rPr>
          <w:rFonts w:ascii="Times New Roman" w:eastAsia="Times New Roman" w:hAnsi="Times New Roman" w:cs="Times New Roman"/>
          <w:sz w:val="24"/>
          <w:szCs w:val="24"/>
          <w:lang w:eastAsia="ru-RU"/>
        </w:rPr>
      </w:pPr>
    </w:p>
    <w:p w14:paraId="7326D3EC" w14:textId="77777777" w:rsidR="0078199E" w:rsidRDefault="0078199E"/>
    <w:sectPr w:rsidR="0078199E" w:rsidSect="008359FB">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86764" w14:textId="77777777" w:rsidR="00151069" w:rsidRDefault="00151069" w:rsidP="009B53BF">
      <w:pPr>
        <w:spacing w:after="0" w:line="240" w:lineRule="auto"/>
      </w:pPr>
      <w:r>
        <w:separator/>
      </w:r>
    </w:p>
  </w:endnote>
  <w:endnote w:type="continuationSeparator" w:id="0">
    <w:p w14:paraId="67F62904" w14:textId="77777777" w:rsidR="00151069" w:rsidRDefault="00151069" w:rsidP="009B5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23397" w14:textId="77777777" w:rsidR="00151069" w:rsidRDefault="00151069" w:rsidP="009B53BF">
      <w:pPr>
        <w:spacing w:after="0" w:line="240" w:lineRule="auto"/>
      </w:pPr>
      <w:r>
        <w:separator/>
      </w:r>
    </w:p>
  </w:footnote>
  <w:footnote w:type="continuationSeparator" w:id="0">
    <w:p w14:paraId="2CA320A8" w14:textId="77777777" w:rsidR="00151069" w:rsidRDefault="00151069" w:rsidP="009B53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4"/>
    <w:lvl w:ilvl="0">
      <w:start w:val="1"/>
      <w:numFmt w:val="decimal"/>
      <w:lvlText w:val="%1."/>
      <w:lvlJc w:val="left"/>
      <w:pPr>
        <w:tabs>
          <w:tab w:val="num" w:pos="0"/>
        </w:tabs>
        <w:ind w:left="720" w:hanging="360"/>
      </w:pPr>
      <w:rPr>
        <w:rFonts w:eastAsia="Calibri" w:cs="Times New Roman"/>
        <w:color w:val="000000"/>
        <w:spacing w:val="5"/>
      </w:rPr>
    </w:lvl>
  </w:abstractNum>
  <w:abstractNum w:abstractNumId="1" w15:restartNumberingAfterBreak="0">
    <w:nsid w:val="00000003"/>
    <w:multiLevelType w:val="singleLevel"/>
    <w:tmpl w:val="00000003"/>
    <w:name w:val="WW8Num16"/>
    <w:lvl w:ilvl="0">
      <w:start w:val="1"/>
      <w:numFmt w:val="bullet"/>
      <w:lvlText w:val=""/>
      <w:lvlJc w:val="left"/>
      <w:pPr>
        <w:tabs>
          <w:tab w:val="num" w:pos="0"/>
        </w:tabs>
        <w:ind w:left="1069" w:hanging="360"/>
      </w:pPr>
      <w:rPr>
        <w:rFonts w:ascii="Symbol" w:hAnsi="Symbol" w:cs="Symbol" w:hint="default"/>
        <w:kern w:val="2"/>
        <w:szCs w:val="20"/>
        <w:lang w:eastAsia="hi-IN" w:bidi="hi-IN"/>
      </w:rPr>
    </w:lvl>
  </w:abstractNum>
  <w:abstractNum w:abstractNumId="2" w15:restartNumberingAfterBreak="0">
    <w:nsid w:val="00000005"/>
    <w:multiLevelType w:val="singleLevel"/>
    <w:tmpl w:val="00000005"/>
    <w:name w:val="WW8Num29"/>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41D063F"/>
    <w:multiLevelType w:val="hybridMultilevel"/>
    <w:tmpl w:val="BBF2A4CC"/>
    <w:lvl w:ilvl="0" w:tplc="04190001">
      <w:start w:val="1"/>
      <w:numFmt w:val="bullet"/>
      <w:lvlText w:val=""/>
      <w:lvlJc w:val="left"/>
      <w:pPr>
        <w:ind w:left="1058" w:hanging="360"/>
      </w:pPr>
      <w:rPr>
        <w:rFonts w:ascii="Symbol" w:hAnsi="Symbol"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4" w15:restartNumberingAfterBreak="0">
    <w:nsid w:val="1E1B1797"/>
    <w:multiLevelType w:val="hybridMultilevel"/>
    <w:tmpl w:val="7A601794"/>
    <w:lvl w:ilvl="0" w:tplc="0464EF5A">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5" w15:restartNumberingAfterBreak="0">
    <w:nsid w:val="1FFF2D83"/>
    <w:multiLevelType w:val="hybridMultilevel"/>
    <w:tmpl w:val="E78EE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6B2EF7"/>
    <w:multiLevelType w:val="hybridMultilevel"/>
    <w:tmpl w:val="CF72EC66"/>
    <w:lvl w:ilvl="0" w:tplc="63D66A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084FDF"/>
    <w:multiLevelType w:val="hybridMultilevel"/>
    <w:tmpl w:val="A87635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F034B28"/>
    <w:multiLevelType w:val="hybridMultilevel"/>
    <w:tmpl w:val="28302970"/>
    <w:lvl w:ilvl="0" w:tplc="8646BBC8">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9" w15:restartNumberingAfterBreak="0">
    <w:nsid w:val="31386014"/>
    <w:multiLevelType w:val="hybridMultilevel"/>
    <w:tmpl w:val="4D4CDBCE"/>
    <w:lvl w:ilvl="0" w:tplc="8646BBC8">
      <w:start w:val="1"/>
      <w:numFmt w:val="bullet"/>
      <w:lvlText w:val=""/>
      <w:lvlJc w:val="left"/>
      <w:pPr>
        <w:ind w:left="1069"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0" w15:restartNumberingAfterBreak="0">
    <w:nsid w:val="32A519D9"/>
    <w:multiLevelType w:val="hybridMultilevel"/>
    <w:tmpl w:val="9CAC0878"/>
    <w:lvl w:ilvl="0" w:tplc="63D66A7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3EF2839"/>
    <w:multiLevelType w:val="hybridMultilevel"/>
    <w:tmpl w:val="7FC62BB4"/>
    <w:lvl w:ilvl="0" w:tplc="85EC4260">
      <w:start w:val="1"/>
      <w:numFmt w:val="bullet"/>
      <w:lvlText w:val="−"/>
      <w:lvlJc w:val="left"/>
      <w:pPr>
        <w:ind w:left="1070" w:hanging="360"/>
      </w:pPr>
      <w:rPr>
        <w:rFonts w:ascii="Sylfaen" w:hAnsi="Sylfaen"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12" w15:restartNumberingAfterBreak="0">
    <w:nsid w:val="4B6E111A"/>
    <w:multiLevelType w:val="hybridMultilevel"/>
    <w:tmpl w:val="AE880550"/>
    <w:lvl w:ilvl="0" w:tplc="82427F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67A4969"/>
    <w:multiLevelType w:val="hybridMultilevel"/>
    <w:tmpl w:val="440CE07C"/>
    <w:lvl w:ilvl="0" w:tplc="943C2A26">
      <w:numFmt w:val="bullet"/>
      <w:lvlText w:val="-"/>
      <w:lvlJc w:val="left"/>
      <w:pPr>
        <w:ind w:left="697" w:hanging="360"/>
      </w:pPr>
      <w:rPr>
        <w:rFonts w:ascii="Times New Roman" w:eastAsia="Times New Roman" w:hAnsi="Times New Roman" w:cs="Times New Roman" w:hint="default"/>
      </w:rPr>
    </w:lvl>
    <w:lvl w:ilvl="1" w:tplc="04190003" w:tentative="1">
      <w:start w:val="1"/>
      <w:numFmt w:val="bullet"/>
      <w:lvlText w:val="o"/>
      <w:lvlJc w:val="left"/>
      <w:pPr>
        <w:ind w:left="1417" w:hanging="360"/>
      </w:pPr>
      <w:rPr>
        <w:rFonts w:ascii="Courier New" w:hAnsi="Courier New" w:cs="Courier New" w:hint="default"/>
      </w:rPr>
    </w:lvl>
    <w:lvl w:ilvl="2" w:tplc="04190005" w:tentative="1">
      <w:start w:val="1"/>
      <w:numFmt w:val="bullet"/>
      <w:lvlText w:val=""/>
      <w:lvlJc w:val="left"/>
      <w:pPr>
        <w:ind w:left="2137" w:hanging="360"/>
      </w:pPr>
      <w:rPr>
        <w:rFonts w:ascii="Wingdings" w:hAnsi="Wingdings" w:hint="default"/>
      </w:rPr>
    </w:lvl>
    <w:lvl w:ilvl="3" w:tplc="04190001" w:tentative="1">
      <w:start w:val="1"/>
      <w:numFmt w:val="bullet"/>
      <w:lvlText w:val=""/>
      <w:lvlJc w:val="left"/>
      <w:pPr>
        <w:ind w:left="2857" w:hanging="360"/>
      </w:pPr>
      <w:rPr>
        <w:rFonts w:ascii="Symbol" w:hAnsi="Symbol" w:hint="default"/>
      </w:rPr>
    </w:lvl>
    <w:lvl w:ilvl="4" w:tplc="04190003" w:tentative="1">
      <w:start w:val="1"/>
      <w:numFmt w:val="bullet"/>
      <w:lvlText w:val="o"/>
      <w:lvlJc w:val="left"/>
      <w:pPr>
        <w:ind w:left="3577" w:hanging="360"/>
      </w:pPr>
      <w:rPr>
        <w:rFonts w:ascii="Courier New" w:hAnsi="Courier New" w:cs="Courier New" w:hint="default"/>
      </w:rPr>
    </w:lvl>
    <w:lvl w:ilvl="5" w:tplc="04190005" w:tentative="1">
      <w:start w:val="1"/>
      <w:numFmt w:val="bullet"/>
      <w:lvlText w:val=""/>
      <w:lvlJc w:val="left"/>
      <w:pPr>
        <w:ind w:left="4297" w:hanging="360"/>
      </w:pPr>
      <w:rPr>
        <w:rFonts w:ascii="Wingdings" w:hAnsi="Wingdings" w:hint="default"/>
      </w:rPr>
    </w:lvl>
    <w:lvl w:ilvl="6" w:tplc="04190001" w:tentative="1">
      <w:start w:val="1"/>
      <w:numFmt w:val="bullet"/>
      <w:lvlText w:val=""/>
      <w:lvlJc w:val="left"/>
      <w:pPr>
        <w:ind w:left="5017" w:hanging="360"/>
      </w:pPr>
      <w:rPr>
        <w:rFonts w:ascii="Symbol" w:hAnsi="Symbol" w:hint="default"/>
      </w:rPr>
    </w:lvl>
    <w:lvl w:ilvl="7" w:tplc="04190003" w:tentative="1">
      <w:start w:val="1"/>
      <w:numFmt w:val="bullet"/>
      <w:lvlText w:val="o"/>
      <w:lvlJc w:val="left"/>
      <w:pPr>
        <w:ind w:left="5737" w:hanging="360"/>
      </w:pPr>
      <w:rPr>
        <w:rFonts w:ascii="Courier New" w:hAnsi="Courier New" w:cs="Courier New" w:hint="default"/>
      </w:rPr>
    </w:lvl>
    <w:lvl w:ilvl="8" w:tplc="04190005" w:tentative="1">
      <w:start w:val="1"/>
      <w:numFmt w:val="bullet"/>
      <w:lvlText w:val=""/>
      <w:lvlJc w:val="left"/>
      <w:pPr>
        <w:ind w:left="6457" w:hanging="360"/>
      </w:pPr>
      <w:rPr>
        <w:rFonts w:ascii="Wingdings" w:hAnsi="Wingdings" w:hint="default"/>
      </w:rPr>
    </w:lvl>
  </w:abstractNum>
  <w:abstractNum w:abstractNumId="14" w15:restartNumberingAfterBreak="0">
    <w:nsid w:val="56D9156F"/>
    <w:multiLevelType w:val="hybridMultilevel"/>
    <w:tmpl w:val="F710C3F8"/>
    <w:lvl w:ilvl="0" w:tplc="0464EF5A">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5" w15:restartNumberingAfterBreak="0">
    <w:nsid w:val="5830046E"/>
    <w:multiLevelType w:val="hybridMultilevel"/>
    <w:tmpl w:val="236435BE"/>
    <w:lvl w:ilvl="0" w:tplc="63D66A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8140CF"/>
    <w:multiLevelType w:val="hybridMultilevel"/>
    <w:tmpl w:val="F196A576"/>
    <w:lvl w:ilvl="0" w:tplc="8646BBC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7" w15:restartNumberingAfterBreak="0">
    <w:nsid w:val="6F747E43"/>
    <w:multiLevelType w:val="hybridMultilevel"/>
    <w:tmpl w:val="3A10DD30"/>
    <w:lvl w:ilvl="0" w:tplc="63D66A7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0A65076"/>
    <w:multiLevelType w:val="hybridMultilevel"/>
    <w:tmpl w:val="03485830"/>
    <w:lvl w:ilvl="0" w:tplc="63D66A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9"/>
  </w:num>
  <w:num w:numId="4">
    <w:abstractNumId w:val="12"/>
  </w:num>
  <w:num w:numId="5">
    <w:abstractNumId w:val="14"/>
  </w:num>
  <w:num w:numId="6">
    <w:abstractNumId w:val="8"/>
  </w:num>
  <w:num w:numId="7">
    <w:abstractNumId w:val="4"/>
  </w:num>
  <w:num w:numId="8">
    <w:abstractNumId w:val="2"/>
  </w:num>
  <w:num w:numId="9">
    <w:abstractNumId w:val="0"/>
    <w:lvlOverride w:ilvl="0">
      <w:startOverride w:val="1"/>
    </w:lvlOverride>
  </w:num>
  <w:num w:numId="10">
    <w:abstractNumId w:val="1"/>
  </w:num>
  <w:num w:numId="11">
    <w:abstractNumId w:val="5"/>
  </w:num>
  <w:num w:numId="12">
    <w:abstractNumId w:val="3"/>
  </w:num>
  <w:num w:numId="13">
    <w:abstractNumId w:val="13"/>
  </w:num>
  <w:num w:numId="14">
    <w:abstractNumId w:val="6"/>
  </w:num>
  <w:num w:numId="15">
    <w:abstractNumId w:val="15"/>
  </w:num>
  <w:num w:numId="16">
    <w:abstractNumId w:val="18"/>
  </w:num>
  <w:num w:numId="17">
    <w:abstractNumId w:val="17"/>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8C4"/>
    <w:rsid w:val="00023A17"/>
    <w:rsid w:val="00063584"/>
    <w:rsid w:val="00094970"/>
    <w:rsid w:val="000D53E6"/>
    <w:rsid w:val="00105171"/>
    <w:rsid w:val="00151069"/>
    <w:rsid w:val="001B7996"/>
    <w:rsid w:val="00253977"/>
    <w:rsid w:val="002C6C53"/>
    <w:rsid w:val="003027C9"/>
    <w:rsid w:val="003261E7"/>
    <w:rsid w:val="00334A35"/>
    <w:rsid w:val="003D6512"/>
    <w:rsid w:val="004243FC"/>
    <w:rsid w:val="004B5A07"/>
    <w:rsid w:val="005257F2"/>
    <w:rsid w:val="005B53DC"/>
    <w:rsid w:val="005D7A89"/>
    <w:rsid w:val="005E3C3C"/>
    <w:rsid w:val="00645302"/>
    <w:rsid w:val="006D765C"/>
    <w:rsid w:val="0070776C"/>
    <w:rsid w:val="00713BB1"/>
    <w:rsid w:val="0072685F"/>
    <w:rsid w:val="00742C90"/>
    <w:rsid w:val="0078199E"/>
    <w:rsid w:val="007865D6"/>
    <w:rsid w:val="007D53F5"/>
    <w:rsid w:val="008359FB"/>
    <w:rsid w:val="00845C5C"/>
    <w:rsid w:val="008C6CB0"/>
    <w:rsid w:val="008E58C4"/>
    <w:rsid w:val="009759EA"/>
    <w:rsid w:val="00995687"/>
    <w:rsid w:val="009B53BF"/>
    <w:rsid w:val="00A57DEC"/>
    <w:rsid w:val="00AC3AFD"/>
    <w:rsid w:val="00B07193"/>
    <w:rsid w:val="00CD5D7D"/>
    <w:rsid w:val="00E81109"/>
    <w:rsid w:val="00E82C39"/>
    <w:rsid w:val="00E9297A"/>
    <w:rsid w:val="00E955C1"/>
    <w:rsid w:val="00F03518"/>
    <w:rsid w:val="00FD2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D9124"/>
  <w15:docId w15:val="{4159B107-36DE-4A51-A2E1-28C9C36C6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CD5D7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List Paragraph"/>
    <w:basedOn w:val="a"/>
    <w:uiPriority w:val="34"/>
    <w:qFormat/>
    <w:rsid w:val="006D765C"/>
    <w:pPr>
      <w:ind w:left="720"/>
      <w:contextualSpacing/>
    </w:pPr>
  </w:style>
  <w:style w:type="paragraph" w:styleId="a4">
    <w:name w:val="Subtitle"/>
    <w:basedOn w:val="a"/>
    <w:link w:val="a5"/>
    <w:qFormat/>
    <w:rsid w:val="00E9297A"/>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Подзаголовок Знак"/>
    <w:basedOn w:val="a0"/>
    <w:link w:val="a4"/>
    <w:rsid w:val="00E9297A"/>
    <w:rPr>
      <w:rFonts w:ascii="Times New Roman" w:eastAsia="Times New Roman" w:hAnsi="Times New Roman" w:cs="Times New Roman"/>
      <w:b/>
      <w:sz w:val="28"/>
      <w:szCs w:val="20"/>
      <w:lang w:eastAsia="ru-RU"/>
    </w:rPr>
  </w:style>
  <w:style w:type="character" w:styleId="a6">
    <w:name w:val="annotation reference"/>
    <w:basedOn w:val="a0"/>
    <w:uiPriority w:val="99"/>
    <w:semiHidden/>
    <w:unhideWhenUsed/>
    <w:rsid w:val="007865D6"/>
    <w:rPr>
      <w:sz w:val="16"/>
      <w:szCs w:val="16"/>
    </w:rPr>
  </w:style>
  <w:style w:type="paragraph" w:styleId="a7">
    <w:name w:val="annotation text"/>
    <w:basedOn w:val="a"/>
    <w:link w:val="a8"/>
    <w:uiPriority w:val="99"/>
    <w:semiHidden/>
    <w:unhideWhenUsed/>
    <w:rsid w:val="007865D6"/>
    <w:pPr>
      <w:spacing w:line="240" w:lineRule="auto"/>
    </w:pPr>
    <w:rPr>
      <w:sz w:val="20"/>
      <w:szCs w:val="20"/>
    </w:rPr>
  </w:style>
  <w:style w:type="character" w:customStyle="1" w:styleId="a8">
    <w:name w:val="Текст примечания Знак"/>
    <w:basedOn w:val="a0"/>
    <w:link w:val="a7"/>
    <w:uiPriority w:val="99"/>
    <w:semiHidden/>
    <w:rsid w:val="007865D6"/>
    <w:rPr>
      <w:sz w:val="20"/>
      <w:szCs w:val="20"/>
    </w:rPr>
  </w:style>
  <w:style w:type="paragraph" w:styleId="a9">
    <w:name w:val="annotation subject"/>
    <w:basedOn w:val="a7"/>
    <w:next w:val="a7"/>
    <w:link w:val="aa"/>
    <w:uiPriority w:val="99"/>
    <w:semiHidden/>
    <w:unhideWhenUsed/>
    <w:rsid w:val="007865D6"/>
    <w:rPr>
      <w:b/>
      <w:bCs/>
    </w:rPr>
  </w:style>
  <w:style w:type="character" w:customStyle="1" w:styleId="aa">
    <w:name w:val="Тема примечания Знак"/>
    <w:basedOn w:val="a8"/>
    <w:link w:val="a9"/>
    <w:uiPriority w:val="99"/>
    <w:semiHidden/>
    <w:rsid w:val="007865D6"/>
    <w:rPr>
      <w:b/>
      <w:bCs/>
      <w:sz w:val="20"/>
      <w:szCs w:val="20"/>
    </w:rPr>
  </w:style>
  <w:style w:type="paragraph" w:styleId="ab">
    <w:name w:val="Balloon Text"/>
    <w:basedOn w:val="a"/>
    <w:link w:val="ac"/>
    <w:uiPriority w:val="99"/>
    <w:semiHidden/>
    <w:unhideWhenUsed/>
    <w:rsid w:val="007865D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865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5CDBA840B312D05E401642C4F4DDB1074912D440D25C4507EF1C1711KCwF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8CB20-6697-44B0-A481-49D6E2A59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11</Pages>
  <Words>5674</Words>
  <Characters>32348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econew</dc:creator>
  <cp:lastModifiedBy>User</cp:lastModifiedBy>
  <cp:revision>37</cp:revision>
  <dcterms:created xsi:type="dcterms:W3CDTF">2019-07-05T09:14:00Z</dcterms:created>
  <dcterms:modified xsi:type="dcterms:W3CDTF">2019-08-21T05:07:00Z</dcterms:modified>
</cp:coreProperties>
</file>